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FE71D"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27F855ED" wp14:editId="7D053E55">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5ED233DA"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411C16D3"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6DA47451" w14:textId="77777777" w:rsidR="000668DE" w:rsidRPr="00360CF1" w:rsidRDefault="000668DE" w:rsidP="000668DE">
      <w:pPr>
        <w:rPr>
          <w:sz w:val="36"/>
          <w:szCs w:val="36"/>
        </w:rPr>
      </w:pPr>
    </w:p>
    <w:p w14:paraId="590F3532" w14:textId="77777777" w:rsidR="000668DE" w:rsidRPr="00360CF1" w:rsidRDefault="000668DE" w:rsidP="000668DE">
      <w:pPr>
        <w:pStyle w:val="1"/>
        <w:rPr>
          <w:szCs w:val="44"/>
        </w:rPr>
      </w:pPr>
      <w:r w:rsidRPr="00360CF1">
        <w:rPr>
          <w:szCs w:val="44"/>
        </w:rPr>
        <w:t>ПОСТАНОВЛЕНИЕ</w:t>
      </w:r>
    </w:p>
    <w:p w14:paraId="37789D0D"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4D9E73F4" w14:textId="77777777">
        <w:tc>
          <w:tcPr>
            <w:tcW w:w="4952" w:type="dxa"/>
            <w:tcBorders>
              <w:top w:val="nil"/>
              <w:left w:val="nil"/>
              <w:bottom w:val="nil"/>
              <w:right w:val="nil"/>
            </w:tcBorders>
          </w:tcPr>
          <w:p w14:paraId="292DC60E" w14:textId="77777777" w:rsidR="000668DE" w:rsidRPr="00360CF1" w:rsidRDefault="000668DE" w:rsidP="004B6EA1">
            <w:r w:rsidRPr="00360CF1">
              <w:t xml:space="preserve">от </w:t>
            </w:r>
            <w:r w:rsidR="00072658">
              <w:t>11.11.2021</w:t>
            </w:r>
          </w:p>
          <w:p w14:paraId="5C13C1C1" w14:textId="77777777" w:rsidR="000668DE" w:rsidRPr="00360CF1" w:rsidRDefault="000668DE" w:rsidP="004B6EA1">
            <w:pPr>
              <w:rPr>
                <w:sz w:val="10"/>
                <w:szCs w:val="10"/>
              </w:rPr>
            </w:pPr>
          </w:p>
          <w:p w14:paraId="7CFCEB91"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0DE60D72" w14:textId="77777777" w:rsidR="000668DE" w:rsidRPr="00360CF1" w:rsidRDefault="000668DE" w:rsidP="00072658">
            <w:pPr>
              <w:tabs>
                <w:tab w:val="left" w:pos="3123"/>
                <w:tab w:val="left" w:pos="3270"/>
              </w:tabs>
              <w:jc w:val="right"/>
            </w:pPr>
            <w:r w:rsidRPr="00360CF1">
              <w:t xml:space="preserve">№ </w:t>
            </w:r>
            <w:r w:rsidR="00072658">
              <w:t>1985</w:t>
            </w:r>
            <w:r w:rsidRPr="00360CF1">
              <w:t xml:space="preserve">          </w:t>
            </w:r>
          </w:p>
        </w:tc>
      </w:tr>
    </w:tbl>
    <w:p w14:paraId="52D3318E" w14:textId="77777777" w:rsidR="00A27B69" w:rsidRDefault="00A27B69" w:rsidP="00A27B69">
      <w:pPr>
        <w:ind w:right="5103"/>
        <w:rPr>
          <w:szCs w:val="20"/>
        </w:rPr>
      </w:pPr>
    </w:p>
    <w:p w14:paraId="0B20ED3B" w14:textId="77777777" w:rsidR="000855BB" w:rsidRPr="00A27B69" w:rsidRDefault="000855BB" w:rsidP="00A27B69">
      <w:pPr>
        <w:ind w:right="5103"/>
        <w:rPr>
          <w:szCs w:val="20"/>
        </w:rPr>
      </w:pPr>
    </w:p>
    <w:p w14:paraId="09399F58" w14:textId="77777777" w:rsidR="000855BB" w:rsidRPr="000855BB" w:rsidRDefault="000855BB" w:rsidP="000855BB">
      <w:pPr>
        <w:suppressAutoHyphens/>
        <w:ind w:right="5103"/>
        <w:contextualSpacing/>
        <w:jc w:val="both"/>
        <w:rPr>
          <w:rFonts w:eastAsia="Calibri"/>
          <w:lang w:eastAsia="en-US"/>
        </w:rPr>
      </w:pPr>
      <w:r w:rsidRPr="000855BB">
        <w:rPr>
          <w:rFonts w:eastAsia="Calibri"/>
          <w:lang w:eastAsia="en-US"/>
        </w:rPr>
        <w:t>О внесении изменений в некоторые постановления администрации района</w:t>
      </w:r>
    </w:p>
    <w:p w14:paraId="02A29B36" w14:textId="77777777" w:rsidR="000855BB" w:rsidRDefault="000855BB" w:rsidP="000855BB">
      <w:pPr>
        <w:suppressAutoHyphens/>
        <w:rPr>
          <w:rFonts w:eastAsia="Calibri"/>
          <w:lang w:eastAsia="en-US"/>
        </w:rPr>
      </w:pPr>
    </w:p>
    <w:p w14:paraId="3329087C" w14:textId="77777777" w:rsidR="000855BB" w:rsidRPr="000855BB" w:rsidRDefault="000855BB" w:rsidP="000855BB">
      <w:pPr>
        <w:suppressAutoHyphens/>
        <w:rPr>
          <w:rFonts w:eastAsia="Calibri"/>
          <w:lang w:eastAsia="en-US"/>
        </w:rPr>
      </w:pPr>
    </w:p>
    <w:p w14:paraId="48375AC9" w14:textId="77777777" w:rsidR="000855BB" w:rsidRPr="000855BB" w:rsidRDefault="000855BB" w:rsidP="000855BB">
      <w:pPr>
        <w:autoSpaceDE w:val="0"/>
        <w:autoSpaceDN w:val="0"/>
        <w:adjustRightInd w:val="0"/>
        <w:ind w:firstLine="709"/>
        <w:jc w:val="both"/>
        <w:rPr>
          <w:rFonts w:eastAsia="Calibri"/>
          <w:iCs/>
          <w:lang w:eastAsia="en-US"/>
        </w:rPr>
      </w:pPr>
      <w:r w:rsidRPr="000855BB">
        <w:rPr>
          <w:rFonts w:eastAsia="Calibri"/>
          <w:iCs/>
          <w:lang w:eastAsia="en-US"/>
        </w:rPr>
        <w:t xml:space="preserve">В соответствии с Федеральными законами от 30.12.2020 № 509-ФЗ </w:t>
      </w:r>
      <w:r w:rsidR="00967038">
        <w:rPr>
          <w:rFonts w:eastAsia="Calibri"/>
          <w:iCs/>
          <w:lang w:eastAsia="en-US"/>
        </w:rPr>
        <w:t xml:space="preserve">                   </w:t>
      </w:r>
      <w:proofErr w:type="gramStart"/>
      <w:r w:rsidR="00967038">
        <w:rPr>
          <w:rFonts w:eastAsia="Calibri"/>
          <w:iCs/>
          <w:lang w:eastAsia="en-US"/>
        </w:rPr>
        <w:t xml:space="preserve">   </w:t>
      </w:r>
      <w:r w:rsidRPr="000855BB">
        <w:rPr>
          <w:rFonts w:eastAsia="Calibri"/>
          <w:iCs/>
          <w:lang w:eastAsia="en-US"/>
        </w:rPr>
        <w:t>«</w:t>
      </w:r>
      <w:proofErr w:type="gramEnd"/>
      <w:r w:rsidRPr="000855BB">
        <w:rPr>
          <w:rFonts w:eastAsia="Calibri"/>
          <w:iCs/>
          <w:lang w:eastAsia="en-US"/>
        </w:rPr>
        <w:t xml:space="preserve">О внесении изменений в отдельные законодательные акты Российской Федерации», от 27.07.2010 № 210-ФЗ «Об организации предоставления государственных и муниципальных услуг» и </w:t>
      </w:r>
      <w:r w:rsidRPr="000855BB">
        <w:rPr>
          <w:lang w:eastAsia="en-US"/>
        </w:rPr>
        <w:t>в целях приведения муниципального правового акта в соответствие с действующим законодательством</w:t>
      </w:r>
      <w:r w:rsidRPr="000855BB">
        <w:rPr>
          <w:rFonts w:eastAsia="Calibri"/>
          <w:iCs/>
          <w:lang w:eastAsia="en-US"/>
        </w:rPr>
        <w:t xml:space="preserve">: </w:t>
      </w:r>
    </w:p>
    <w:p w14:paraId="0EA2A46B" w14:textId="77777777" w:rsidR="000855BB" w:rsidRPr="000855BB" w:rsidRDefault="000855BB" w:rsidP="000855BB">
      <w:pPr>
        <w:suppressAutoHyphens/>
        <w:ind w:firstLine="709"/>
        <w:jc w:val="both"/>
        <w:rPr>
          <w:rFonts w:eastAsia="Calibri"/>
          <w:iCs/>
          <w:lang w:eastAsia="en-US"/>
        </w:rPr>
      </w:pPr>
    </w:p>
    <w:p w14:paraId="108A56B8" w14:textId="77777777" w:rsidR="000855BB" w:rsidRPr="000855BB" w:rsidRDefault="000855BB" w:rsidP="000855BB">
      <w:pPr>
        <w:suppressAutoHyphens/>
        <w:ind w:firstLine="709"/>
        <w:jc w:val="both"/>
        <w:rPr>
          <w:rFonts w:eastAsia="Calibri"/>
          <w:iCs/>
          <w:lang w:eastAsia="en-US"/>
        </w:rPr>
      </w:pPr>
      <w:r w:rsidRPr="000855BB">
        <w:rPr>
          <w:rFonts w:eastAsia="Calibri"/>
          <w:iCs/>
          <w:lang w:eastAsia="en-US"/>
        </w:rPr>
        <w:t xml:space="preserve">1. Внести </w:t>
      </w:r>
      <w:r w:rsidRPr="000855BB">
        <w:rPr>
          <w:rFonts w:eastAsia="Calibri"/>
          <w:lang w:eastAsia="en-US"/>
        </w:rPr>
        <w:t>в приложение к постановлению администрации района                               от 08.11.2019 № 2202 «Об утверждении административного регламента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(с изменениями от 12.07.2021 № 1262) следующие</w:t>
      </w:r>
      <w:r w:rsidRPr="000855BB">
        <w:rPr>
          <w:rFonts w:eastAsia="Calibri"/>
          <w:iCs/>
          <w:lang w:eastAsia="en-US"/>
        </w:rPr>
        <w:t xml:space="preserve"> изменения:</w:t>
      </w:r>
    </w:p>
    <w:p w14:paraId="262D8D03" w14:textId="77777777" w:rsidR="000855BB" w:rsidRPr="000855BB" w:rsidRDefault="000855BB" w:rsidP="000855BB">
      <w:pPr>
        <w:ind w:firstLine="709"/>
        <w:jc w:val="both"/>
        <w:rPr>
          <w:rFonts w:eastAsia="Calibri"/>
          <w:lang w:eastAsia="en-US"/>
        </w:rPr>
      </w:pPr>
      <w:r w:rsidRPr="000855BB">
        <w:rPr>
          <w:rFonts w:eastAsia="Calibri"/>
          <w:lang w:eastAsia="en-US"/>
        </w:rPr>
        <w:t>1.1. Абзац четвертый пункта 13 изложить в новой редакции:</w:t>
      </w:r>
    </w:p>
    <w:p w14:paraId="3C878076" w14:textId="77777777" w:rsidR="000855BB" w:rsidRPr="000855BB" w:rsidRDefault="000855BB" w:rsidP="000855BB">
      <w:pPr>
        <w:autoSpaceDE w:val="0"/>
        <w:autoSpaceDN w:val="0"/>
        <w:adjustRightInd w:val="0"/>
        <w:ind w:firstLine="540"/>
        <w:jc w:val="both"/>
      </w:pPr>
      <w:r w:rsidRPr="000855BB">
        <w:t>«Решение о предоставлении муниципальной услуги оформляется по форме, утвержденной приказом Министерства строительства и жилищно-коммунального хозяйства Российской Фе</w:t>
      </w:r>
      <w:r>
        <w:t>дерации от 08.06.2021 № 362/</w:t>
      </w:r>
      <w:proofErr w:type="spellStart"/>
      <w:r>
        <w:t>пр</w:t>
      </w:r>
      <w:proofErr w:type="spellEnd"/>
      <w:r>
        <w:t xml:space="preserve"> «</w:t>
      </w:r>
      <w:r w:rsidRPr="000855BB">
        <w:t>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w:t>
      </w:r>
      <w:r>
        <w:t>ательством Российской Федерации» (далее ‒</w:t>
      </w:r>
      <w:r w:rsidRPr="000855BB">
        <w:t xml:space="preserve"> Приказ № 362).»</w:t>
      </w:r>
      <w:r>
        <w:t>.</w:t>
      </w:r>
    </w:p>
    <w:p w14:paraId="3557F693" w14:textId="77777777" w:rsidR="000855BB" w:rsidRPr="000855BB" w:rsidRDefault="000855BB" w:rsidP="000855BB">
      <w:pPr>
        <w:ind w:firstLine="709"/>
        <w:jc w:val="both"/>
        <w:rPr>
          <w:rFonts w:eastAsia="Calibri"/>
          <w:lang w:eastAsia="en-US"/>
        </w:rPr>
      </w:pPr>
      <w:r w:rsidRPr="000855BB">
        <w:rPr>
          <w:rFonts w:eastAsia="Calibri"/>
          <w:lang w:eastAsia="en-US"/>
        </w:rPr>
        <w:lastRenderedPageBreak/>
        <w:t>1.2. В абзаце пятом пункта 13 слово «начальника» заменить словами «заместителя начальника».</w:t>
      </w:r>
    </w:p>
    <w:p w14:paraId="0A9B38BA" w14:textId="77777777" w:rsidR="000855BB" w:rsidRPr="000855BB" w:rsidRDefault="000855BB" w:rsidP="000855BB">
      <w:pPr>
        <w:suppressAutoHyphens/>
        <w:ind w:firstLine="709"/>
        <w:jc w:val="both"/>
        <w:rPr>
          <w:rFonts w:eastAsia="Calibri"/>
          <w:iCs/>
          <w:lang w:eastAsia="en-US"/>
        </w:rPr>
      </w:pPr>
      <w:r>
        <w:rPr>
          <w:rFonts w:eastAsia="Calibri"/>
          <w:iCs/>
          <w:lang w:eastAsia="en-US"/>
        </w:rPr>
        <w:t>1.3. Абзац первый</w:t>
      </w:r>
      <w:r w:rsidRPr="000855BB">
        <w:rPr>
          <w:rFonts w:eastAsia="Calibri"/>
          <w:iCs/>
          <w:lang w:eastAsia="en-US"/>
        </w:rPr>
        <w:t xml:space="preserve"> пункта 21 изложить в </w:t>
      </w:r>
      <w:r>
        <w:rPr>
          <w:rFonts w:eastAsia="Calibri"/>
          <w:iCs/>
          <w:lang w:eastAsia="en-US"/>
        </w:rPr>
        <w:t>следующей</w:t>
      </w:r>
      <w:r w:rsidRPr="000855BB">
        <w:rPr>
          <w:rFonts w:eastAsia="Calibri"/>
          <w:iCs/>
          <w:lang w:eastAsia="en-US"/>
        </w:rPr>
        <w:t xml:space="preserve"> редакции:</w:t>
      </w:r>
    </w:p>
    <w:p w14:paraId="7FDBEA71" w14:textId="77777777" w:rsidR="000855BB" w:rsidRPr="000855BB" w:rsidRDefault="000855BB" w:rsidP="000855BB">
      <w:pPr>
        <w:suppressAutoHyphens/>
        <w:ind w:firstLine="709"/>
        <w:jc w:val="both"/>
        <w:rPr>
          <w:rFonts w:eastAsia="Calibri"/>
          <w:iCs/>
          <w:lang w:eastAsia="en-US"/>
        </w:rPr>
      </w:pPr>
      <w:r w:rsidRPr="000855BB">
        <w:rPr>
          <w:rFonts w:eastAsia="Calibri"/>
          <w:iCs/>
          <w:lang w:eastAsia="en-US"/>
        </w:rPr>
        <w:t>«21. В соответствии с требованиями части 1 статьи 7 Федерального закона № 210-ФЗ запрещается требовать от заявителя (представителя заявителя):»</w:t>
      </w:r>
      <w:r>
        <w:rPr>
          <w:rFonts w:eastAsia="Calibri"/>
          <w:iCs/>
          <w:lang w:eastAsia="en-US"/>
        </w:rPr>
        <w:t>.</w:t>
      </w:r>
    </w:p>
    <w:p w14:paraId="32BDFE11" w14:textId="77777777" w:rsidR="000855BB" w:rsidRPr="000855BB" w:rsidRDefault="000855BB" w:rsidP="000855BB">
      <w:pPr>
        <w:suppressAutoHyphens/>
        <w:ind w:firstLine="709"/>
        <w:jc w:val="both"/>
        <w:rPr>
          <w:rFonts w:eastAsia="Calibri"/>
          <w:iCs/>
          <w:lang w:eastAsia="en-US"/>
        </w:rPr>
      </w:pPr>
      <w:r w:rsidRPr="000855BB">
        <w:rPr>
          <w:rFonts w:eastAsia="Calibri"/>
          <w:iCs/>
          <w:lang w:eastAsia="en-US"/>
        </w:rPr>
        <w:t xml:space="preserve">1.4. Подпункт 2 пункта 21 изложить в </w:t>
      </w:r>
      <w:r>
        <w:rPr>
          <w:rFonts w:eastAsia="Calibri"/>
          <w:iCs/>
          <w:lang w:eastAsia="en-US"/>
        </w:rPr>
        <w:t>следующей</w:t>
      </w:r>
      <w:r w:rsidRPr="000855BB">
        <w:rPr>
          <w:rFonts w:eastAsia="Calibri"/>
          <w:iCs/>
          <w:lang w:eastAsia="en-US"/>
        </w:rPr>
        <w:t xml:space="preserve"> редакции:</w:t>
      </w:r>
    </w:p>
    <w:p w14:paraId="3DC8A652" w14:textId="77777777" w:rsidR="000855BB" w:rsidRPr="000855BB" w:rsidRDefault="000855BB" w:rsidP="000855BB">
      <w:pPr>
        <w:suppressAutoHyphens/>
        <w:ind w:firstLine="709"/>
        <w:jc w:val="both"/>
        <w:rPr>
          <w:rFonts w:eastAsia="Calibri"/>
          <w:lang w:eastAsia="en-US"/>
        </w:rPr>
      </w:pPr>
      <w:r w:rsidRPr="000855BB">
        <w:rPr>
          <w:rFonts w:eastAsia="Calibri"/>
          <w:iCs/>
          <w:lang w:eastAsia="en-US"/>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частью 1 статьи 1 Федерального закона № 210-ФЗ муниципальных услуг, в соответствии с нормативными правовыми актами Российской Федерации, нормативными правовыми актами Ханты-</w:t>
      </w:r>
      <w:r>
        <w:rPr>
          <w:rFonts w:eastAsia="Calibri"/>
          <w:iCs/>
          <w:lang w:eastAsia="en-US"/>
        </w:rPr>
        <w:t>Мансийского автономного округа ‒</w:t>
      </w:r>
      <w:r w:rsidRPr="000855BB">
        <w:rPr>
          <w:rFonts w:eastAsia="Calibri"/>
          <w:iCs/>
          <w:lang w:eastAsia="en-US"/>
        </w:rPr>
        <w:t xml:space="preserve"> Югры,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Pr>
          <w:rFonts w:eastAsia="Calibri"/>
          <w:iCs/>
          <w:lang w:eastAsia="en-US"/>
        </w:rPr>
        <w:t>.</w:t>
      </w:r>
    </w:p>
    <w:p w14:paraId="55A170F4" w14:textId="77777777" w:rsidR="000855BB" w:rsidRPr="000855BB" w:rsidRDefault="000855BB" w:rsidP="000855BB">
      <w:pPr>
        <w:ind w:firstLine="709"/>
        <w:jc w:val="both"/>
        <w:rPr>
          <w:rFonts w:eastAsia="Calibri"/>
          <w:lang w:eastAsia="en-US"/>
        </w:rPr>
      </w:pPr>
      <w:r w:rsidRPr="000855BB">
        <w:rPr>
          <w:rFonts w:eastAsia="Calibri"/>
          <w:lang w:eastAsia="en-US"/>
        </w:rPr>
        <w:t xml:space="preserve">1.5. Абзац седьмой пункта 46 изложить в </w:t>
      </w:r>
      <w:r>
        <w:rPr>
          <w:rFonts w:eastAsia="Calibri"/>
          <w:iCs/>
          <w:lang w:eastAsia="en-US"/>
        </w:rPr>
        <w:t>следующей</w:t>
      </w:r>
      <w:r w:rsidRPr="000855BB">
        <w:rPr>
          <w:rFonts w:eastAsia="Calibri"/>
          <w:iCs/>
          <w:lang w:eastAsia="en-US"/>
        </w:rPr>
        <w:t xml:space="preserve"> </w:t>
      </w:r>
      <w:r w:rsidRPr="000855BB">
        <w:rPr>
          <w:rFonts w:eastAsia="Calibri"/>
          <w:lang w:eastAsia="en-US"/>
        </w:rPr>
        <w:t>редакции:</w:t>
      </w:r>
    </w:p>
    <w:p w14:paraId="2D772053" w14:textId="77777777" w:rsidR="000855BB" w:rsidRPr="000855BB" w:rsidRDefault="000855BB" w:rsidP="000855BB">
      <w:pPr>
        <w:autoSpaceDE w:val="0"/>
        <w:autoSpaceDN w:val="0"/>
        <w:adjustRightInd w:val="0"/>
        <w:ind w:firstLine="709"/>
        <w:jc w:val="both"/>
      </w:pPr>
      <w:r w:rsidRPr="000855BB">
        <w:rPr>
          <w:rFonts w:eastAsia="Calibri"/>
          <w:lang w:eastAsia="en-US"/>
        </w:rPr>
        <w:t>«</w:t>
      </w:r>
      <w:r w:rsidRPr="000855BB">
        <w:t>составление по результатам осмотра объекта индивидуального жилищного строительства акта по форме, утвержденной Приказом № 362;»</w:t>
      </w:r>
      <w:r>
        <w:t>.</w:t>
      </w:r>
    </w:p>
    <w:p w14:paraId="4E1FE844" w14:textId="77777777" w:rsidR="000855BB" w:rsidRPr="000855BB" w:rsidRDefault="000855BB" w:rsidP="000855BB">
      <w:pPr>
        <w:ind w:firstLine="709"/>
        <w:jc w:val="both"/>
        <w:rPr>
          <w:rFonts w:eastAsia="Calibri"/>
          <w:lang w:eastAsia="en-US"/>
        </w:rPr>
      </w:pPr>
      <w:r w:rsidRPr="000855BB">
        <w:rPr>
          <w:rFonts w:eastAsia="Calibri"/>
          <w:lang w:eastAsia="en-US"/>
        </w:rPr>
        <w:t>1.6. В пункте 48 слово «начальником» заменить словами «заместителем начальника».</w:t>
      </w:r>
    </w:p>
    <w:p w14:paraId="391E69EC" w14:textId="77777777" w:rsidR="000855BB" w:rsidRDefault="000855BB" w:rsidP="000855BB">
      <w:pPr>
        <w:ind w:firstLine="709"/>
        <w:jc w:val="both"/>
        <w:rPr>
          <w:rFonts w:eastAsia="Calibri"/>
          <w:lang w:eastAsia="en-US"/>
        </w:rPr>
      </w:pPr>
      <w:r w:rsidRPr="000855BB">
        <w:rPr>
          <w:rFonts w:eastAsia="Calibri"/>
          <w:lang w:eastAsia="en-US"/>
        </w:rPr>
        <w:t xml:space="preserve">1.7 </w:t>
      </w:r>
      <w:r w:rsidRPr="000855BB">
        <w:rPr>
          <w:lang w:eastAsia="ar-SA"/>
        </w:rPr>
        <w:t xml:space="preserve">Раздел </w:t>
      </w:r>
      <w:r w:rsidRPr="000855BB">
        <w:rPr>
          <w:color w:val="000000"/>
          <w:lang w:eastAsia="ar-SA"/>
        </w:rPr>
        <w:t>III дополнить подразделом следующего содержания</w:t>
      </w:r>
      <w:r w:rsidRPr="000855BB">
        <w:rPr>
          <w:rFonts w:eastAsia="Calibri"/>
          <w:lang w:eastAsia="en-US"/>
        </w:rPr>
        <w:t>:</w:t>
      </w:r>
    </w:p>
    <w:p w14:paraId="5ED247D1" w14:textId="77777777" w:rsidR="00967038" w:rsidRPr="000855BB" w:rsidRDefault="00967038" w:rsidP="000855BB">
      <w:pPr>
        <w:ind w:firstLine="709"/>
        <w:jc w:val="both"/>
        <w:rPr>
          <w:rFonts w:eastAsia="Calibri"/>
          <w:lang w:eastAsia="en-US"/>
        </w:rPr>
      </w:pPr>
    </w:p>
    <w:p w14:paraId="441A08E6" w14:textId="77777777" w:rsidR="000855BB" w:rsidRPr="000855BB" w:rsidRDefault="000855BB" w:rsidP="00967038">
      <w:pPr>
        <w:jc w:val="center"/>
        <w:rPr>
          <w:rFonts w:eastAsia="Calibri"/>
          <w:b/>
          <w:bCs/>
        </w:rPr>
      </w:pPr>
      <w:r w:rsidRPr="000855BB">
        <w:rPr>
          <w:rFonts w:eastAsia="Calibri"/>
          <w:b/>
          <w:bCs/>
        </w:rPr>
        <w:t>«Варианты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35D42F94" w14:textId="77777777" w:rsidR="000855BB" w:rsidRPr="000855BB" w:rsidRDefault="000855BB" w:rsidP="000855BB">
      <w:pPr>
        <w:ind w:left="709"/>
        <w:jc w:val="center"/>
        <w:rPr>
          <w:rFonts w:eastAsia="Calibri"/>
          <w:b/>
          <w:bCs/>
        </w:rPr>
      </w:pPr>
    </w:p>
    <w:p w14:paraId="28321A4F" w14:textId="77777777" w:rsidR="000855BB" w:rsidRPr="000855BB" w:rsidRDefault="000855BB" w:rsidP="000855BB">
      <w:pPr>
        <w:ind w:firstLine="540"/>
        <w:jc w:val="both"/>
        <w:rPr>
          <w:rFonts w:eastAsia="Calibri"/>
        </w:rPr>
      </w:pPr>
      <w:r w:rsidRPr="000855BB">
        <w:rPr>
          <w:rFonts w:eastAsia="Calibri"/>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2527FE80" w14:textId="77777777" w:rsidR="000855BB" w:rsidRPr="000855BB" w:rsidRDefault="000855BB" w:rsidP="000855BB">
      <w:pPr>
        <w:ind w:firstLine="540"/>
        <w:jc w:val="both"/>
        <w:rPr>
          <w:rFonts w:eastAsia="Calibri"/>
        </w:rPr>
      </w:pPr>
    </w:p>
    <w:p w14:paraId="0A5B3804" w14:textId="77777777" w:rsidR="000855BB" w:rsidRPr="000855BB" w:rsidRDefault="000855BB" w:rsidP="000855BB">
      <w:pPr>
        <w:suppressAutoHyphens/>
        <w:ind w:firstLine="709"/>
        <w:jc w:val="both"/>
        <w:rPr>
          <w:rFonts w:eastAsia="Calibri"/>
          <w:lang w:eastAsia="en-US"/>
        </w:rPr>
      </w:pPr>
      <w:r w:rsidRPr="000855BB">
        <w:rPr>
          <w:rFonts w:eastAsia="Calibri"/>
          <w:iCs/>
          <w:lang w:eastAsia="en-US"/>
        </w:rPr>
        <w:t xml:space="preserve">2. Внести </w:t>
      </w:r>
      <w:r w:rsidRPr="000855BB">
        <w:rPr>
          <w:rFonts w:eastAsia="Calibri"/>
          <w:lang w:eastAsia="en-US"/>
        </w:rPr>
        <w:t>в приложение к постановлению администрации района                               от 01.12.2020 № 1850 «Об утверждении административного регламента предоставления муниципальной услуги «</w:t>
      </w:r>
      <w:r w:rsidRPr="000855BB">
        <w:rPr>
          <w:rFonts w:cs="Arial"/>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0855BB">
        <w:rPr>
          <w:rFonts w:eastAsia="Calibri"/>
          <w:lang w:eastAsia="en-US"/>
        </w:rPr>
        <w:t>» (с изменениями от 12.07.2021    № 1265) следующие</w:t>
      </w:r>
      <w:r w:rsidRPr="000855BB">
        <w:rPr>
          <w:rFonts w:eastAsia="Calibri"/>
          <w:iCs/>
          <w:lang w:eastAsia="en-US"/>
        </w:rPr>
        <w:t xml:space="preserve"> изменения:</w:t>
      </w:r>
    </w:p>
    <w:p w14:paraId="688097D0" w14:textId="77777777" w:rsidR="000855BB" w:rsidRPr="000855BB" w:rsidRDefault="000855BB" w:rsidP="000855BB">
      <w:pPr>
        <w:ind w:firstLine="709"/>
        <w:jc w:val="both"/>
        <w:rPr>
          <w:rFonts w:eastAsia="Calibri"/>
          <w:lang w:eastAsia="en-US"/>
        </w:rPr>
      </w:pPr>
      <w:r w:rsidRPr="000855BB">
        <w:rPr>
          <w:rFonts w:eastAsia="Calibri"/>
          <w:lang w:eastAsia="en-US"/>
        </w:rPr>
        <w:lastRenderedPageBreak/>
        <w:t>2.1. В пункте 17 слово «начальником» заменить словами «заместителем начальника».</w:t>
      </w:r>
    </w:p>
    <w:p w14:paraId="284D06C4" w14:textId="77777777" w:rsidR="000855BB" w:rsidRPr="000855BB" w:rsidRDefault="000855BB" w:rsidP="000855BB">
      <w:pPr>
        <w:ind w:firstLine="709"/>
        <w:jc w:val="both"/>
        <w:rPr>
          <w:rFonts w:eastAsia="Calibri"/>
          <w:lang w:eastAsia="en-US"/>
        </w:rPr>
      </w:pPr>
      <w:r>
        <w:rPr>
          <w:rFonts w:eastAsia="Calibri"/>
          <w:lang w:eastAsia="en-US"/>
        </w:rPr>
        <w:t>2.2. Абзац первый</w:t>
      </w:r>
      <w:r w:rsidRPr="000855BB">
        <w:rPr>
          <w:rFonts w:eastAsia="Calibri"/>
          <w:lang w:eastAsia="en-US"/>
        </w:rPr>
        <w:t xml:space="preserve"> пункта 25 изложить в новой редакции:</w:t>
      </w:r>
    </w:p>
    <w:p w14:paraId="2E095EE0" w14:textId="77777777" w:rsidR="000855BB" w:rsidRPr="000855BB" w:rsidRDefault="000855BB" w:rsidP="000855BB">
      <w:pPr>
        <w:ind w:firstLine="709"/>
        <w:jc w:val="both"/>
        <w:rPr>
          <w:rFonts w:eastAsia="Calibri"/>
          <w:lang w:eastAsia="en-US"/>
        </w:rPr>
      </w:pPr>
      <w:r w:rsidRPr="000855BB">
        <w:rPr>
          <w:rFonts w:eastAsia="Calibri"/>
          <w:lang w:eastAsia="en-US"/>
        </w:rPr>
        <w:t>«25. В соответствии с требованиями части 1 статьи 7 Федерального закона № 210-ФЗ запрещается требовать от заявителя (представителя заявителя):»</w:t>
      </w:r>
      <w:r>
        <w:rPr>
          <w:rFonts w:eastAsia="Calibri"/>
          <w:lang w:eastAsia="en-US"/>
        </w:rPr>
        <w:t>.</w:t>
      </w:r>
    </w:p>
    <w:p w14:paraId="388990C4" w14:textId="77777777" w:rsidR="000855BB" w:rsidRPr="000855BB" w:rsidRDefault="000855BB" w:rsidP="000855BB">
      <w:pPr>
        <w:ind w:firstLine="709"/>
        <w:jc w:val="both"/>
        <w:rPr>
          <w:rFonts w:eastAsia="Calibri"/>
          <w:lang w:eastAsia="en-US"/>
        </w:rPr>
      </w:pPr>
      <w:r w:rsidRPr="000855BB">
        <w:rPr>
          <w:rFonts w:eastAsia="Calibri"/>
          <w:lang w:eastAsia="en-US"/>
        </w:rPr>
        <w:t>2.3. В пункте 58 слово «начальником» заменить словами «заместителем начальника».</w:t>
      </w:r>
    </w:p>
    <w:p w14:paraId="10837D6E" w14:textId="77777777" w:rsidR="000855BB" w:rsidRDefault="000855BB" w:rsidP="000855BB">
      <w:pPr>
        <w:ind w:firstLine="709"/>
        <w:jc w:val="both"/>
        <w:rPr>
          <w:rFonts w:eastAsia="Calibri"/>
          <w:lang w:eastAsia="en-US"/>
        </w:rPr>
      </w:pPr>
      <w:r w:rsidRPr="000855BB">
        <w:rPr>
          <w:rFonts w:eastAsia="Calibri"/>
          <w:lang w:eastAsia="en-US"/>
        </w:rPr>
        <w:t xml:space="preserve">2.4 </w:t>
      </w:r>
      <w:r w:rsidRPr="000855BB">
        <w:rPr>
          <w:lang w:eastAsia="ar-SA"/>
        </w:rPr>
        <w:t xml:space="preserve">Раздел </w:t>
      </w:r>
      <w:r w:rsidRPr="000855BB">
        <w:rPr>
          <w:color w:val="000000"/>
          <w:lang w:eastAsia="ar-SA"/>
        </w:rPr>
        <w:t>III дополнить подразделом следующего содержания</w:t>
      </w:r>
      <w:r w:rsidRPr="000855BB">
        <w:rPr>
          <w:rFonts w:eastAsia="Calibri"/>
          <w:lang w:eastAsia="en-US"/>
        </w:rPr>
        <w:t>:</w:t>
      </w:r>
    </w:p>
    <w:p w14:paraId="1F6FB0B7" w14:textId="77777777" w:rsidR="00967038" w:rsidRPr="000855BB" w:rsidRDefault="00967038" w:rsidP="000855BB">
      <w:pPr>
        <w:ind w:firstLine="709"/>
        <w:jc w:val="both"/>
        <w:rPr>
          <w:rFonts w:eastAsia="Calibri"/>
          <w:lang w:eastAsia="en-US"/>
        </w:rPr>
      </w:pPr>
    </w:p>
    <w:p w14:paraId="1ADB2876" w14:textId="77777777" w:rsidR="000855BB" w:rsidRPr="000855BB" w:rsidRDefault="000855BB" w:rsidP="00967038">
      <w:pPr>
        <w:jc w:val="center"/>
        <w:rPr>
          <w:rFonts w:eastAsia="Calibri"/>
          <w:b/>
          <w:bCs/>
        </w:rPr>
      </w:pPr>
      <w:r w:rsidRPr="000855BB">
        <w:rPr>
          <w:rFonts w:eastAsia="Calibri"/>
          <w:b/>
          <w:bCs/>
        </w:rPr>
        <w:t>«Варианты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64ABF162" w14:textId="77777777" w:rsidR="000855BB" w:rsidRPr="000855BB" w:rsidRDefault="000855BB" w:rsidP="000855BB">
      <w:pPr>
        <w:ind w:left="709"/>
        <w:jc w:val="center"/>
        <w:rPr>
          <w:rFonts w:eastAsia="Calibri"/>
          <w:b/>
          <w:bCs/>
        </w:rPr>
      </w:pPr>
    </w:p>
    <w:p w14:paraId="3358377C" w14:textId="77777777" w:rsidR="000855BB" w:rsidRPr="000855BB" w:rsidRDefault="000855BB" w:rsidP="000855BB">
      <w:pPr>
        <w:ind w:firstLine="540"/>
        <w:jc w:val="both"/>
        <w:rPr>
          <w:rFonts w:eastAsia="Calibri"/>
        </w:rPr>
      </w:pPr>
      <w:r w:rsidRPr="000855BB">
        <w:rPr>
          <w:rFonts w:eastAsia="Calibri"/>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5A5565B0"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p>
    <w:p w14:paraId="192B0262" w14:textId="77777777" w:rsidR="000855BB" w:rsidRPr="000855BB" w:rsidRDefault="000855BB" w:rsidP="000855BB">
      <w:pPr>
        <w:suppressAutoHyphens/>
        <w:ind w:firstLine="709"/>
        <w:jc w:val="both"/>
        <w:rPr>
          <w:rFonts w:eastAsia="Calibri"/>
          <w:iCs/>
          <w:lang w:eastAsia="en-US"/>
        </w:rPr>
      </w:pPr>
      <w:r w:rsidRPr="000855BB">
        <w:rPr>
          <w:rFonts w:eastAsia="Calibri"/>
          <w:iCs/>
          <w:lang w:eastAsia="en-US"/>
        </w:rPr>
        <w:t xml:space="preserve">3. Внести </w:t>
      </w:r>
      <w:r w:rsidRPr="000855BB">
        <w:rPr>
          <w:rFonts w:eastAsia="Calibri"/>
          <w:lang w:eastAsia="en-US"/>
        </w:rPr>
        <w:t>в приложение к постановлению администрации района                               от 18.10.2019 № 2079 «Об утверждении административного регламента предоставления муниципальной услуги «</w:t>
      </w:r>
      <w:r w:rsidRPr="000855BB">
        <w:rPr>
          <w:rFonts w:cs="Arial"/>
        </w:rPr>
        <w:t>Выдача разрешений на установку и эксплуатацию рекламных конструкций, аннулирование таких разрешений</w:t>
      </w:r>
      <w:r w:rsidRPr="000855BB">
        <w:rPr>
          <w:rFonts w:eastAsia="Calibri"/>
          <w:lang w:eastAsia="en-US"/>
        </w:rPr>
        <w:t>» (с изменениями от 12.07.2021 № 1263) следующие</w:t>
      </w:r>
      <w:r w:rsidRPr="000855BB">
        <w:rPr>
          <w:rFonts w:eastAsia="Calibri"/>
          <w:iCs/>
          <w:lang w:eastAsia="en-US"/>
        </w:rPr>
        <w:t xml:space="preserve"> изменения:</w:t>
      </w:r>
    </w:p>
    <w:p w14:paraId="22071D3B" w14:textId="77777777" w:rsidR="000855BB" w:rsidRPr="000855BB" w:rsidRDefault="000855BB" w:rsidP="000855BB">
      <w:pPr>
        <w:suppressAutoHyphens/>
        <w:ind w:firstLine="709"/>
        <w:jc w:val="both"/>
        <w:rPr>
          <w:rFonts w:eastAsia="Calibri"/>
          <w:iCs/>
          <w:lang w:eastAsia="en-US"/>
        </w:rPr>
      </w:pPr>
      <w:r>
        <w:rPr>
          <w:rFonts w:eastAsia="Calibri"/>
          <w:iCs/>
          <w:lang w:eastAsia="en-US"/>
        </w:rPr>
        <w:t>3.1. Абзац первый</w:t>
      </w:r>
      <w:r w:rsidRPr="000855BB">
        <w:rPr>
          <w:rFonts w:eastAsia="Calibri"/>
          <w:iCs/>
          <w:lang w:eastAsia="en-US"/>
        </w:rPr>
        <w:t xml:space="preserve"> пункта 23 изложить в </w:t>
      </w:r>
      <w:r>
        <w:rPr>
          <w:rFonts w:eastAsia="Calibri"/>
          <w:iCs/>
          <w:lang w:eastAsia="en-US"/>
        </w:rPr>
        <w:t>следующей</w:t>
      </w:r>
      <w:r w:rsidRPr="000855BB">
        <w:rPr>
          <w:rFonts w:eastAsia="Calibri"/>
          <w:iCs/>
          <w:lang w:eastAsia="en-US"/>
        </w:rPr>
        <w:t xml:space="preserve"> редакции:</w:t>
      </w:r>
    </w:p>
    <w:p w14:paraId="05F919AF" w14:textId="77777777" w:rsidR="000855BB" w:rsidRPr="000855BB" w:rsidRDefault="000855BB" w:rsidP="000855BB">
      <w:pPr>
        <w:suppressAutoHyphens/>
        <w:ind w:firstLine="709"/>
        <w:jc w:val="both"/>
        <w:rPr>
          <w:rFonts w:eastAsia="Calibri"/>
          <w:lang w:eastAsia="en-US"/>
        </w:rPr>
      </w:pPr>
      <w:r w:rsidRPr="000855BB">
        <w:rPr>
          <w:rFonts w:eastAsia="Calibri"/>
          <w:iCs/>
          <w:lang w:eastAsia="en-US"/>
        </w:rPr>
        <w:t>«23. В соответствии с требованиями части 1 статьи 7 Федерального закона № 210-ФЗ запрещается требовать от заявителя (представителя заявителя):»</w:t>
      </w:r>
      <w:r>
        <w:rPr>
          <w:rFonts w:eastAsia="Calibri"/>
          <w:iCs/>
          <w:lang w:eastAsia="en-US"/>
        </w:rPr>
        <w:t>.</w:t>
      </w:r>
    </w:p>
    <w:p w14:paraId="405AF95C" w14:textId="77777777" w:rsidR="000855BB" w:rsidRPr="000855BB" w:rsidRDefault="000855BB" w:rsidP="000855BB">
      <w:pPr>
        <w:ind w:firstLine="709"/>
        <w:jc w:val="both"/>
        <w:rPr>
          <w:rFonts w:eastAsia="Calibri"/>
          <w:lang w:eastAsia="en-US"/>
        </w:rPr>
      </w:pPr>
      <w:r w:rsidRPr="000855BB">
        <w:rPr>
          <w:rFonts w:eastAsia="Calibri"/>
          <w:lang w:eastAsia="en-US"/>
        </w:rPr>
        <w:t>3.2 В пункте 53 слово «начальником» заменить словами «заместителем начальника».</w:t>
      </w:r>
    </w:p>
    <w:p w14:paraId="7D1D0D65" w14:textId="77777777" w:rsidR="000855BB" w:rsidRDefault="000855BB" w:rsidP="000855BB">
      <w:pPr>
        <w:ind w:firstLine="709"/>
        <w:jc w:val="both"/>
        <w:rPr>
          <w:rFonts w:eastAsia="Calibri"/>
          <w:lang w:eastAsia="en-US"/>
        </w:rPr>
      </w:pPr>
      <w:r w:rsidRPr="000855BB">
        <w:rPr>
          <w:rFonts w:eastAsia="Calibri"/>
          <w:lang w:eastAsia="en-US"/>
        </w:rPr>
        <w:t xml:space="preserve">3.3 </w:t>
      </w:r>
      <w:r w:rsidRPr="000855BB">
        <w:rPr>
          <w:lang w:eastAsia="ar-SA"/>
        </w:rPr>
        <w:t xml:space="preserve">Раздел </w:t>
      </w:r>
      <w:r w:rsidRPr="000855BB">
        <w:rPr>
          <w:color w:val="000000"/>
          <w:lang w:eastAsia="ar-SA"/>
        </w:rPr>
        <w:t>III дополнить подразделом следующего содержания</w:t>
      </w:r>
      <w:r w:rsidRPr="000855BB">
        <w:rPr>
          <w:rFonts w:eastAsia="Calibri"/>
          <w:lang w:eastAsia="en-US"/>
        </w:rPr>
        <w:t>:</w:t>
      </w:r>
    </w:p>
    <w:p w14:paraId="5E97C6C3" w14:textId="77777777" w:rsidR="00967038" w:rsidRPr="000855BB" w:rsidRDefault="00967038" w:rsidP="000855BB">
      <w:pPr>
        <w:ind w:firstLine="709"/>
        <w:jc w:val="both"/>
        <w:rPr>
          <w:rFonts w:eastAsia="Calibri"/>
          <w:lang w:eastAsia="en-US"/>
        </w:rPr>
      </w:pPr>
    </w:p>
    <w:p w14:paraId="7FB11668" w14:textId="77777777" w:rsidR="000855BB" w:rsidRPr="000855BB" w:rsidRDefault="000855BB" w:rsidP="00967038">
      <w:pPr>
        <w:jc w:val="center"/>
        <w:rPr>
          <w:rFonts w:eastAsia="Calibri"/>
          <w:b/>
          <w:bCs/>
        </w:rPr>
      </w:pPr>
      <w:r w:rsidRPr="000855BB">
        <w:rPr>
          <w:rFonts w:eastAsia="Calibri"/>
          <w:b/>
          <w:bCs/>
        </w:rPr>
        <w:t>«Варианты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47B57F61" w14:textId="77777777" w:rsidR="000855BB" w:rsidRPr="000855BB" w:rsidRDefault="000855BB" w:rsidP="000855BB">
      <w:pPr>
        <w:ind w:left="709"/>
        <w:jc w:val="center"/>
        <w:rPr>
          <w:rFonts w:eastAsia="Calibri"/>
          <w:b/>
          <w:bCs/>
        </w:rPr>
      </w:pPr>
    </w:p>
    <w:p w14:paraId="18E47FC9" w14:textId="77777777" w:rsidR="000855BB" w:rsidRPr="000855BB" w:rsidRDefault="000855BB" w:rsidP="000855BB">
      <w:pPr>
        <w:ind w:firstLine="540"/>
        <w:jc w:val="both"/>
        <w:rPr>
          <w:rFonts w:eastAsia="Calibri"/>
        </w:rPr>
      </w:pPr>
      <w:r w:rsidRPr="000855BB">
        <w:rPr>
          <w:rFonts w:eastAsia="Calibri"/>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110709CE"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p>
    <w:p w14:paraId="560FD7C3" w14:textId="77777777" w:rsidR="000855BB" w:rsidRPr="000855BB" w:rsidRDefault="000855BB" w:rsidP="000855BB">
      <w:pPr>
        <w:suppressAutoHyphens/>
        <w:ind w:firstLine="709"/>
        <w:jc w:val="both"/>
        <w:rPr>
          <w:rFonts w:eastAsia="Calibri"/>
          <w:iCs/>
          <w:lang w:eastAsia="en-US"/>
        </w:rPr>
      </w:pPr>
      <w:r w:rsidRPr="000855BB">
        <w:rPr>
          <w:rFonts w:eastAsia="Calibri"/>
          <w:iCs/>
          <w:lang w:eastAsia="en-US"/>
        </w:rPr>
        <w:t xml:space="preserve">4. Внести </w:t>
      </w:r>
      <w:r w:rsidRPr="000855BB">
        <w:rPr>
          <w:rFonts w:eastAsia="Calibri"/>
          <w:lang w:eastAsia="en-US"/>
        </w:rPr>
        <w:t>в приложение к постановлению администрации района                               от 14.01.2020 № 36 «Об утверждении административного регламента предоставления муниципальной услуги «</w:t>
      </w:r>
      <w:r w:rsidRPr="000855BB">
        <w:rPr>
          <w:rFonts w:cs="Arial"/>
        </w:rPr>
        <w:t xml:space="preserve">Предоставление разрешения на </w:t>
      </w:r>
      <w:r w:rsidRPr="000855BB">
        <w:rPr>
          <w:rFonts w:cs="Arial"/>
        </w:rPr>
        <w:lastRenderedPageBreak/>
        <w:t>условно разрешенный вид использования земельного участка или объекта капитального строительства</w:t>
      </w:r>
      <w:r w:rsidRPr="000855BB">
        <w:rPr>
          <w:rFonts w:eastAsia="Calibri"/>
          <w:lang w:eastAsia="en-US"/>
        </w:rPr>
        <w:t>» (с изменениями от 13.02.2020 № 243, от 12.07.2021    № 1261) следующие</w:t>
      </w:r>
      <w:r w:rsidRPr="000855BB">
        <w:rPr>
          <w:rFonts w:eastAsia="Calibri"/>
          <w:iCs/>
          <w:lang w:eastAsia="en-US"/>
        </w:rPr>
        <w:t xml:space="preserve"> изменения:</w:t>
      </w:r>
    </w:p>
    <w:p w14:paraId="38D528F6" w14:textId="77777777" w:rsidR="000855BB" w:rsidRPr="000855BB" w:rsidRDefault="000855BB" w:rsidP="000855BB">
      <w:pPr>
        <w:ind w:firstLine="709"/>
        <w:jc w:val="both"/>
        <w:rPr>
          <w:rFonts w:eastAsia="Calibri"/>
          <w:iCs/>
          <w:lang w:eastAsia="en-US"/>
        </w:rPr>
      </w:pPr>
      <w:r>
        <w:rPr>
          <w:rFonts w:eastAsia="Calibri"/>
          <w:iCs/>
          <w:lang w:eastAsia="en-US"/>
        </w:rPr>
        <w:t>4.1. Абзац первый</w:t>
      </w:r>
      <w:r w:rsidRPr="000855BB">
        <w:rPr>
          <w:rFonts w:eastAsia="Calibri"/>
          <w:iCs/>
          <w:lang w:eastAsia="en-US"/>
        </w:rPr>
        <w:t xml:space="preserve"> пункта 24 изложить в </w:t>
      </w:r>
      <w:r>
        <w:rPr>
          <w:rFonts w:eastAsia="Calibri"/>
          <w:iCs/>
          <w:lang w:eastAsia="en-US"/>
        </w:rPr>
        <w:t>следующей</w:t>
      </w:r>
      <w:r w:rsidRPr="000855BB">
        <w:rPr>
          <w:rFonts w:eastAsia="Calibri"/>
          <w:iCs/>
          <w:lang w:eastAsia="en-US"/>
        </w:rPr>
        <w:t xml:space="preserve"> редакции:</w:t>
      </w:r>
    </w:p>
    <w:p w14:paraId="64912607" w14:textId="77777777" w:rsidR="000855BB" w:rsidRPr="000855BB" w:rsidRDefault="000855BB" w:rsidP="000855BB">
      <w:pPr>
        <w:ind w:firstLine="709"/>
        <w:jc w:val="both"/>
        <w:rPr>
          <w:rFonts w:eastAsia="Calibri"/>
          <w:iCs/>
          <w:lang w:eastAsia="en-US"/>
        </w:rPr>
      </w:pPr>
      <w:r w:rsidRPr="000855BB">
        <w:rPr>
          <w:rFonts w:eastAsia="Calibri"/>
          <w:iCs/>
          <w:lang w:eastAsia="en-US"/>
        </w:rPr>
        <w:t>«24. В соответствии с требованиями части 1 статьи 7 Федерального закона № 210-ФЗ запрещается требовать от заявителя (представителя заявителя):»</w:t>
      </w:r>
      <w:r>
        <w:rPr>
          <w:rFonts w:eastAsia="Calibri"/>
          <w:iCs/>
          <w:lang w:eastAsia="en-US"/>
        </w:rPr>
        <w:t>.</w:t>
      </w:r>
    </w:p>
    <w:p w14:paraId="2F6CD161" w14:textId="77777777" w:rsidR="000855BB" w:rsidRPr="000855BB" w:rsidRDefault="000855BB" w:rsidP="000855BB">
      <w:pPr>
        <w:ind w:firstLine="709"/>
        <w:jc w:val="both"/>
        <w:rPr>
          <w:rFonts w:eastAsia="Calibri"/>
          <w:lang w:eastAsia="en-US"/>
        </w:rPr>
      </w:pPr>
      <w:r w:rsidRPr="000855BB">
        <w:rPr>
          <w:rFonts w:eastAsia="Calibri"/>
          <w:lang w:eastAsia="en-US"/>
        </w:rPr>
        <w:t>4.2. В пункте 52 слово «начальником» заменить словами «заместителем начальника».</w:t>
      </w:r>
    </w:p>
    <w:p w14:paraId="7CA95339" w14:textId="77777777" w:rsidR="000855BB" w:rsidRDefault="000855BB" w:rsidP="000855BB">
      <w:pPr>
        <w:ind w:firstLine="709"/>
        <w:jc w:val="both"/>
        <w:rPr>
          <w:rFonts w:eastAsia="Calibri"/>
          <w:lang w:eastAsia="en-US"/>
        </w:rPr>
      </w:pPr>
      <w:r w:rsidRPr="000855BB">
        <w:rPr>
          <w:rFonts w:eastAsia="Calibri"/>
          <w:lang w:eastAsia="en-US"/>
        </w:rPr>
        <w:t xml:space="preserve">4.3 </w:t>
      </w:r>
      <w:r w:rsidRPr="000855BB">
        <w:rPr>
          <w:lang w:eastAsia="ar-SA"/>
        </w:rPr>
        <w:t xml:space="preserve">Раздел </w:t>
      </w:r>
      <w:r w:rsidRPr="000855BB">
        <w:rPr>
          <w:color w:val="000000"/>
          <w:lang w:eastAsia="ar-SA"/>
        </w:rPr>
        <w:t>III дополнить подразделом следующего содержания</w:t>
      </w:r>
      <w:r w:rsidRPr="000855BB">
        <w:rPr>
          <w:rFonts w:eastAsia="Calibri"/>
          <w:lang w:eastAsia="en-US"/>
        </w:rPr>
        <w:t>:</w:t>
      </w:r>
    </w:p>
    <w:p w14:paraId="06EA9B82" w14:textId="77777777" w:rsidR="00967038" w:rsidRPr="000855BB" w:rsidRDefault="00967038" w:rsidP="000855BB">
      <w:pPr>
        <w:ind w:firstLine="709"/>
        <w:jc w:val="both"/>
        <w:rPr>
          <w:rFonts w:eastAsia="Calibri"/>
          <w:lang w:eastAsia="en-US"/>
        </w:rPr>
      </w:pPr>
    </w:p>
    <w:p w14:paraId="715C8FFB" w14:textId="77777777" w:rsidR="000855BB" w:rsidRPr="000855BB" w:rsidRDefault="000855BB" w:rsidP="00967038">
      <w:pPr>
        <w:jc w:val="center"/>
        <w:rPr>
          <w:rFonts w:eastAsia="Calibri"/>
          <w:b/>
          <w:bCs/>
        </w:rPr>
      </w:pPr>
      <w:r w:rsidRPr="000855BB">
        <w:rPr>
          <w:rFonts w:eastAsia="Calibri"/>
          <w:b/>
          <w:bCs/>
        </w:rPr>
        <w:t>«Варианты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070C9483" w14:textId="77777777" w:rsidR="000855BB" w:rsidRPr="000855BB" w:rsidRDefault="000855BB" w:rsidP="000855BB">
      <w:pPr>
        <w:ind w:left="709"/>
        <w:jc w:val="center"/>
        <w:rPr>
          <w:rFonts w:eastAsia="Calibri"/>
          <w:b/>
          <w:bCs/>
        </w:rPr>
      </w:pPr>
    </w:p>
    <w:p w14:paraId="08AA10AD" w14:textId="77777777" w:rsidR="000855BB" w:rsidRPr="000855BB" w:rsidRDefault="000855BB" w:rsidP="000855BB">
      <w:pPr>
        <w:ind w:firstLine="540"/>
        <w:jc w:val="both"/>
        <w:rPr>
          <w:rFonts w:eastAsia="Calibri"/>
        </w:rPr>
      </w:pPr>
      <w:r w:rsidRPr="000855BB">
        <w:rPr>
          <w:rFonts w:eastAsia="Calibri"/>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7F4E8154"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p>
    <w:p w14:paraId="01C47479" w14:textId="77777777" w:rsidR="000855BB" w:rsidRPr="000855BB" w:rsidRDefault="000855BB" w:rsidP="000855BB">
      <w:pPr>
        <w:suppressAutoHyphens/>
        <w:ind w:firstLine="709"/>
        <w:jc w:val="both"/>
        <w:rPr>
          <w:rFonts w:eastAsia="Calibri"/>
          <w:iCs/>
          <w:lang w:eastAsia="en-US"/>
        </w:rPr>
      </w:pPr>
      <w:r w:rsidRPr="000855BB">
        <w:rPr>
          <w:rFonts w:eastAsia="Calibri"/>
          <w:iCs/>
          <w:lang w:eastAsia="en-US"/>
        </w:rPr>
        <w:t xml:space="preserve">5. Внести </w:t>
      </w:r>
      <w:r w:rsidRPr="000855BB">
        <w:rPr>
          <w:rFonts w:eastAsia="Calibri"/>
          <w:lang w:eastAsia="en-US"/>
        </w:rPr>
        <w:t>в приложение к постановлению администрации района                               от 20.01.2020 № 42 «Об утверждении административного регламента предоставления муниципальной услуги «</w:t>
      </w:r>
      <w:r w:rsidRPr="000855BB">
        <w:rPr>
          <w:rFonts w:cs="Arial"/>
        </w:rPr>
        <w:t>Присвоение объекту адресации адреса, аннулирование его адреса</w:t>
      </w:r>
      <w:r w:rsidRPr="000855BB">
        <w:rPr>
          <w:rFonts w:eastAsia="Calibri"/>
          <w:lang w:eastAsia="en-US"/>
        </w:rPr>
        <w:t>» (с изменениями от 12.07.2021 № 1264) следующие</w:t>
      </w:r>
      <w:r w:rsidRPr="000855BB">
        <w:rPr>
          <w:rFonts w:eastAsia="Calibri"/>
          <w:iCs/>
          <w:lang w:eastAsia="en-US"/>
        </w:rPr>
        <w:t xml:space="preserve"> изменения:</w:t>
      </w:r>
    </w:p>
    <w:p w14:paraId="68B4EA4C" w14:textId="77777777" w:rsidR="000855BB" w:rsidRPr="000855BB" w:rsidRDefault="000855BB" w:rsidP="000855BB">
      <w:pPr>
        <w:ind w:firstLine="709"/>
        <w:jc w:val="both"/>
        <w:rPr>
          <w:rFonts w:eastAsia="Calibri"/>
          <w:iCs/>
          <w:lang w:eastAsia="en-US"/>
        </w:rPr>
      </w:pPr>
      <w:r>
        <w:rPr>
          <w:rFonts w:eastAsia="Calibri"/>
          <w:iCs/>
          <w:lang w:eastAsia="en-US"/>
        </w:rPr>
        <w:t>5.1. Абзац первый</w:t>
      </w:r>
      <w:r w:rsidRPr="000855BB">
        <w:rPr>
          <w:rFonts w:eastAsia="Calibri"/>
          <w:iCs/>
          <w:lang w:eastAsia="en-US"/>
        </w:rPr>
        <w:t xml:space="preserve"> пункта 22 изложить в </w:t>
      </w:r>
      <w:r>
        <w:rPr>
          <w:rFonts w:eastAsia="Calibri"/>
          <w:iCs/>
          <w:lang w:eastAsia="en-US"/>
        </w:rPr>
        <w:t>следующей</w:t>
      </w:r>
      <w:r w:rsidRPr="000855BB">
        <w:rPr>
          <w:rFonts w:eastAsia="Calibri"/>
          <w:iCs/>
          <w:lang w:eastAsia="en-US"/>
        </w:rPr>
        <w:t xml:space="preserve"> редакции:</w:t>
      </w:r>
    </w:p>
    <w:p w14:paraId="7F8D431E" w14:textId="77777777" w:rsidR="000855BB" w:rsidRPr="000855BB" w:rsidRDefault="000855BB" w:rsidP="000855BB">
      <w:pPr>
        <w:ind w:firstLine="709"/>
        <w:jc w:val="both"/>
        <w:rPr>
          <w:rFonts w:eastAsia="Calibri"/>
          <w:iCs/>
          <w:lang w:eastAsia="en-US"/>
        </w:rPr>
      </w:pPr>
      <w:r w:rsidRPr="000855BB">
        <w:rPr>
          <w:rFonts w:eastAsia="Calibri"/>
          <w:iCs/>
          <w:lang w:eastAsia="en-US"/>
        </w:rPr>
        <w:t>«22. В соответствии с требованиями части 1 статьи 7 Федерального закона № 210-ФЗ запрещается требовать от заявителя (представителя заявителя):»</w:t>
      </w:r>
      <w:r>
        <w:rPr>
          <w:rFonts w:eastAsia="Calibri"/>
          <w:iCs/>
          <w:lang w:eastAsia="en-US"/>
        </w:rPr>
        <w:t>.</w:t>
      </w:r>
    </w:p>
    <w:p w14:paraId="6954E11D" w14:textId="77777777" w:rsidR="000855BB" w:rsidRPr="000855BB" w:rsidRDefault="000855BB" w:rsidP="000855BB">
      <w:pPr>
        <w:ind w:firstLine="709"/>
        <w:jc w:val="both"/>
        <w:rPr>
          <w:rFonts w:eastAsia="Calibri"/>
          <w:lang w:eastAsia="en-US"/>
        </w:rPr>
      </w:pPr>
      <w:r w:rsidRPr="000855BB">
        <w:rPr>
          <w:rFonts w:eastAsia="Calibri"/>
          <w:lang w:eastAsia="en-US"/>
        </w:rPr>
        <w:t>5.2. В пункте 48 слово «начальником» заменить словами «заместителем начальника».</w:t>
      </w:r>
    </w:p>
    <w:p w14:paraId="784D0241" w14:textId="77777777" w:rsidR="000855BB" w:rsidRDefault="000855BB" w:rsidP="000855BB">
      <w:pPr>
        <w:ind w:firstLine="709"/>
        <w:jc w:val="both"/>
        <w:rPr>
          <w:rFonts w:eastAsia="Calibri"/>
          <w:lang w:eastAsia="en-US"/>
        </w:rPr>
      </w:pPr>
      <w:r w:rsidRPr="000855BB">
        <w:rPr>
          <w:rFonts w:eastAsia="Calibri"/>
          <w:lang w:eastAsia="en-US"/>
        </w:rPr>
        <w:t xml:space="preserve">5.3 </w:t>
      </w:r>
      <w:r w:rsidRPr="000855BB">
        <w:rPr>
          <w:lang w:eastAsia="ar-SA"/>
        </w:rPr>
        <w:t xml:space="preserve">Раздел </w:t>
      </w:r>
      <w:r w:rsidRPr="000855BB">
        <w:rPr>
          <w:color w:val="000000"/>
          <w:lang w:eastAsia="ar-SA"/>
        </w:rPr>
        <w:t>III дополнить подразделом следующего содержания</w:t>
      </w:r>
      <w:r w:rsidRPr="000855BB">
        <w:rPr>
          <w:rFonts w:eastAsia="Calibri"/>
          <w:lang w:eastAsia="en-US"/>
        </w:rPr>
        <w:t>:</w:t>
      </w:r>
    </w:p>
    <w:p w14:paraId="3D5C66F5" w14:textId="77777777" w:rsidR="00967038" w:rsidRPr="000855BB" w:rsidRDefault="00967038" w:rsidP="000855BB">
      <w:pPr>
        <w:ind w:firstLine="709"/>
        <w:jc w:val="both"/>
        <w:rPr>
          <w:rFonts w:eastAsia="Calibri"/>
          <w:lang w:eastAsia="en-US"/>
        </w:rPr>
      </w:pPr>
    </w:p>
    <w:p w14:paraId="1CE69BD9" w14:textId="77777777" w:rsidR="000855BB" w:rsidRPr="000855BB" w:rsidRDefault="000855BB" w:rsidP="00967038">
      <w:pPr>
        <w:jc w:val="center"/>
        <w:rPr>
          <w:rFonts w:eastAsia="Calibri"/>
          <w:b/>
          <w:bCs/>
        </w:rPr>
      </w:pPr>
      <w:r w:rsidRPr="000855BB">
        <w:rPr>
          <w:rFonts w:eastAsia="Calibri"/>
          <w:b/>
          <w:bCs/>
        </w:rPr>
        <w:t>«Варианты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55F59B50" w14:textId="77777777" w:rsidR="000855BB" w:rsidRPr="000855BB" w:rsidRDefault="000855BB" w:rsidP="000855BB">
      <w:pPr>
        <w:ind w:left="709"/>
        <w:jc w:val="center"/>
        <w:rPr>
          <w:rFonts w:eastAsia="Calibri"/>
          <w:b/>
          <w:bCs/>
        </w:rPr>
      </w:pPr>
    </w:p>
    <w:p w14:paraId="4A5430D7" w14:textId="77777777" w:rsidR="000855BB" w:rsidRPr="000855BB" w:rsidRDefault="000855BB" w:rsidP="000855BB">
      <w:pPr>
        <w:ind w:firstLine="540"/>
        <w:jc w:val="both"/>
        <w:rPr>
          <w:rFonts w:eastAsia="Calibri"/>
        </w:rPr>
      </w:pPr>
      <w:r w:rsidRPr="000855BB">
        <w:rPr>
          <w:rFonts w:eastAsia="Calibri"/>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1AE28DB6"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p>
    <w:p w14:paraId="00633E49" w14:textId="77777777" w:rsidR="000855BB" w:rsidRPr="000855BB" w:rsidRDefault="000855BB" w:rsidP="000855BB">
      <w:pPr>
        <w:suppressAutoHyphens/>
        <w:ind w:firstLine="709"/>
        <w:jc w:val="both"/>
        <w:rPr>
          <w:rFonts w:eastAsia="Calibri"/>
          <w:lang w:eastAsia="en-US"/>
        </w:rPr>
      </w:pPr>
      <w:r w:rsidRPr="000855BB">
        <w:rPr>
          <w:rFonts w:eastAsia="Calibri"/>
          <w:iCs/>
          <w:lang w:eastAsia="en-US"/>
        </w:rPr>
        <w:t xml:space="preserve">6. Внести </w:t>
      </w:r>
      <w:r w:rsidRPr="000855BB">
        <w:rPr>
          <w:rFonts w:eastAsia="Calibri"/>
          <w:lang w:eastAsia="en-US"/>
        </w:rPr>
        <w:t xml:space="preserve">в приложение к постановлению администрации района                               от 04.09.2019 № 1757 «Об утверждении административного регламента </w:t>
      </w:r>
      <w:r w:rsidRPr="000855BB">
        <w:rPr>
          <w:rFonts w:eastAsia="Calibri"/>
          <w:lang w:eastAsia="en-US"/>
        </w:rPr>
        <w:lastRenderedPageBreak/>
        <w:t>предоставления муниципальной услуги «</w:t>
      </w:r>
      <w:r w:rsidRPr="000855BB">
        <w:rPr>
          <w:rFonts w:cs="Arial"/>
        </w:rPr>
        <w:t>Направление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(и (или) недопустимости) размещения объекта индивидуального жилищного строительства или садового дома на земельном участке на территории Нижневартовского района</w:t>
      </w:r>
      <w:r w:rsidRPr="000855BB">
        <w:rPr>
          <w:rFonts w:eastAsia="Calibri"/>
          <w:lang w:eastAsia="en-US"/>
        </w:rPr>
        <w:t>» (с изменениями от 12.07.2021 № 1260) следующие</w:t>
      </w:r>
      <w:r w:rsidRPr="000855BB">
        <w:rPr>
          <w:rFonts w:eastAsia="Calibri"/>
          <w:iCs/>
          <w:lang w:eastAsia="en-US"/>
        </w:rPr>
        <w:t xml:space="preserve"> изменения:</w:t>
      </w:r>
    </w:p>
    <w:p w14:paraId="7A592EB6" w14:textId="77777777" w:rsidR="000855BB" w:rsidRPr="000855BB" w:rsidRDefault="000855BB" w:rsidP="000855BB">
      <w:pPr>
        <w:ind w:firstLine="709"/>
        <w:jc w:val="both"/>
        <w:rPr>
          <w:rFonts w:eastAsia="Calibri"/>
          <w:lang w:eastAsia="en-US"/>
        </w:rPr>
      </w:pPr>
      <w:r w:rsidRPr="000855BB">
        <w:rPr>
          <w:rFonts w:eastAsia="Calibri"/>
          <w:lang w:eastAsia="en-US"/>
        </w:rPr>
        <w:t>6.1. В пункте 73 слово «начальником» заменить словами «заместителем начальника».</w:t>
      </w:r>
    </w:p>
    <w:p w14:paraId="4A62052A" w14:textId="77777777" w:rsidR="000855BB" w:rsidRDefault="000855BB" w:rsidP="000855BB">
      <w:pPr>
        <w:ind w:firstLine="709"/>
        <w:jc w:val="both"/>
        <w:rPr>
          <w:rFonts w:eastAsia="Calibri"/>
          <w:lang w:eastAsia="en-US"/>
        </w:rPr>
      </w:pPr>
      <w:r w:rsidRPr="000855BB">
        <w:rPr>
          <w:rFonts w:eastAsia="Calibri"/>
          <w:lang w:eastAsia="en-US"/>
        </w:rPr>
        <w:t xml:space="preserve">6.2 </w:t>
      </w:r>
      <w:r w:rsidRPr="000855BB">
        <w:rPr>
          <w:lang w:eastAsia="ar-SA"/>
        </w:rPr>
        <w:t xml:space="preserve">Раздел </w:t>
      </w:r>
      <w:r w:rsidRPr="000855BB">
        <w:rPr>
          <w:color w:val="000000"/>
          <w:lang w:eastAsia="ar-SA"/>
        </w:rPr>
        <w:t>III дополнить подразделом следующего содержания</w:t>
      </w:r>
      <w:r w:rsidRPr="000855BB">
        <w:rPr>
          <w:rFonts w:eastAsia="Calibri"/>
          <w:lang w:eastAsia="en-US"/>
        </w:rPr>
        <w:t>:</w:t>
      </w:r>
    </w:p>
    <w:p w14:paraId="2D6CE6AA" w14:textId="77777777" w:rsidR="00967038" w:rsidRPr="000855BB" w:rsidRDefault="00967038" w:rsidP="000855BB">
      <w:pPr>
        <w:ind w:firstLine="709"/>
        <w:jc w:val="both"/>
        <w:rPr>
          <w:rFonts w:eastAsia="Calibri"/>
          <w:lang w:eastAsia="en-US"/>
        </w:rPr>
      </w:pPr>
    </w:p>
    <w:p w14:paraId="45D9C965" w14:textId="77777777" w:rsidR="000855BB" w:rsidRPr="000855BB" w:rsidRDefault="000855BB" w:rsidP="00967038">
      <w:pPr>
        <w:jc w:val="center"/>
        <w:rPr>
          <w:rFonts w:eastAsia="Calibri"/>
          <w:b/>
          <w:bCs/>
        </w:rPr>
      </w:pPr>
      <w:r w:rsidRPr="000855BB">
        <w:rPr>
          <w:rFonts w:eastAsia="Calibri"/>
          <w:b/>
          <w:bCs/>
        </w:rPr>
        <w:t>«Варианты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4F100607" w14:textId="77777777" w:rsidR="000855BB" w:rsidRPr="000855BB" w:rsidRDefault="000855BB" w:rsidP="000855BB">
      <w:pPr>
        <w:ind w:left="709"/>
        <w:jc w:val="center"/>
        <w:rPr>
          <w:rFonts w:eastAsia="Calibri"/>
          <w:b/>
          <w:bCs/>
        </w:rPr>
      </w:pPr>
    </w:p>
    <w:p w14:paraId="34C40852" w14:textId="77777777" w:rsidR="000855BB" w:rsidRPr="000855BB" w:rsidRDefault="000855BB" w:rsidP="000855BB">
      <w:pPr>
        <w:ind w:firstLine="540"/>
        <w:jc w:val="both"/>
        <w:rPr>
          <w:rFonts w:eastAsia="Calibri"/>
        </w:rPr>
      </w:pPr>
      <w:r w:rsidRPr="000855BB">
        <w:rPr>
          <w:rFonts w:eastAsia="Calibri"/>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5F7FFA18"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p>
    <w:p w14:paraId="4BAA4F6C" w14:textId="77777777" w:rsidR="000855BB" w:rsidRDefault="000855BB" w:rsidP="000855BB">
      <w:pPr>
        <w:suppressAutoHyphens/>
        <w:ind w:firstLine="709"/>
        <w:jc w:val="both"/>
        <w:rPr>
          <w:rFonts w:eastAsia="Calibri"/>
          <w:lang w:eastAsia="en-US"/>
        </w:rPr>
      </w:pPr>
      <w:r w:rsidRPr="000855BB">
        <w:rPr>
          <w:rFonts w:eastAsia="Calibri"/>
          <w:iCs/>
          <w:lang w:eastAsia="en-US"/>
        </w:rPr>
        <w:t xml:space="preserve">7. Внести </w:t>
      </w:r>
      <w:r w:rsidRPr="000855BB">
        <w:rPr>
          <w:rFonts w:eastAsia="Calibri"/>
          <w:lang w:eastAsia="en-US"/>
        </w:rPr>
        <w:t xml:space="preserve">в приложение к постановлению администрации района                               от 30.10.2019 № 2130 «Направление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изменениями </w:t>
      </w:r>
      <w:r w:rsidR="00967038">
        <w:rPr>
          <w:rFonts w:eastAsia="Calibri"/>
          <w:lang w:eastAsia="en-US"/>
        </w:rPr>
        <w:t xml:space="preserve">                            </w:t>
      </w:r>
      <w:r w:rsidRPr="000855BB">
        <w:rPr>
          <w:rFonts w:eastAsia="Calibri"/>
          <w:lang w:eastAsia="en-US"/>
        </w:rPr>
        <w:t xml:space="preserve">от 12.07.2021 № 1259) </w:t>
      </w:r>
      <w:r w:rsidRPr="000855BB">
        <w:rPr>
          <w:rFonts w:eastAsia="Calibri"/>
          <w:iCs/>
          <w:lang w:eastAsia="en-US"/>
        </w:rPr>
        <w:t>изменения, дополнив р</w:t>
      </w:r>
      <w:r w:rsidRPr="000855BB">
        <w:rPr>
          <w:lang w:eastAsia="ar-SA"/>
        </w:rPr>
        <w:t xml:space="preserve">аздел </w:t>
      </w:r>
      <w:r w:rsidRPr="000855BB">
        <w:rPr>
          <w:color w:val="000000"/>
          <w:lang w:eastAsia="ar-SA"/>
        </w:rPr>
        <w:t>III подразделом следующего содержания</w:t>
      </w:r>
      <w:r w:rsidRPr="000855BB">
        <w:rPr>
          <w:rFonts w:eastAsia="Calibri"/>
          <w:lang w:eastAsia="en-US"/>
        </w:rPr>
        <w:t>:</w:t>
      </w:r>
    </w:p>
    <w:p w14:paraId="5FB5C0DE" w14:textId="77777777" w:rsidR="00A94E69" w:rsidRPr="000855BB" w:rsidRDefault="00A94E69" w:rsidP="000855BB">
      <w:pPr>
        <w:suppressAutoHyphens/>
        <w:ind w:firstLine="709"/>
        <w:jc w:val="both"/>
        <w:rPr>
          <w:rFonts w:eastAsia="Calibri"/>
          <w:lang w:eastAsia="en-US"/>
        </w:rPr>
      </w:pPr>
    </w:p>
    <w:p w14:paraId="5AB4EE4C" w14:textId="77777777" w:rsidR="000855BB" w:rsidRPr="000855BB" w:rsidRDefault="000855BB" w:rsidP="00A94E69">
      <w:pPr>
        <w:ind w:left="284"/>
        <w:jc w:val="center"/>
        <w:rPr>
          <w:rFonts w:eastAsia="Calibri"/>
          <w:b/>
          <w:bCs/>
        </w:rPr>
      </w:pPr>
      <w:r w:rsidRPr="000855BB">
        <w:rPr>
          <w:rFonts w:eastAsia="Calibri"/>
          <w:b/>
          <w:bCs/>
        </w:rPr>
        <w:t>«Варианты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6A26B7CB" w14:textId="77777777" w:rsidR="000855BB" w:rsidRPr="000855BB" w:rsidRDefault="000855BB" w:rsidP="000855BB">
      <w:pPr>
        <w:ind w:left="709"/>
        <w:jc w:val="center"/>
        <w:rPr>
          <w:rFonts w:eastAsia="Calibri"/>
          <w:b/>
          <w:bCs/>
        </w:rPr>
      </w:pPr>
    </w:p>
    <w:p w14:paraId="6A65CCF2" w14:textId="77777777" w:rsidR="000855BB" w:rsidRPr="000855BB" w:rsidRDefault="000855BB" w:rsidP="000855BB">
      <w:pPr>
        <w:ind w:firstLine="540"/>
        <w:jc w:val="both"/>
        <w:rPr>
          <w:rFonts w:eastAsia="Calibri"/>
        </w:rPr>
      </w:pPr>
      <w:r w:rsidRPr="000855BB">
        <w:rPr>
          <w:rFonts w:eastAsia="Calibri"/>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5E7456D3"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p>
    <w:p w14:paraId="3033C09C" w14:textId="77777777" w:rsidR="000855BB" w:rsidRPr="000855BB" w:rsidRDefault="000855BB" w:rsidP="000855BB">
      <w:pPr>
        <w:suppressAutoHyphens/>
        <w:ind w:firstLine="709"/>
        <w:jc w:val="both"/>
        <w:rPr>
          <w:rFonts w:eastAsia="Calibri"/>
          <w:lang w:eastAsia="en-US"/>
        </w:rPr>
      </w:pPr>
      <w:r w:rsidRPr="000855BB">
        <w:rPr>
          <w:rFonts w:eastAsia="Calibri"/>
          <w:iCs/>
          <w:lang w:eastAsia="en-US"/>
        </w:rPr>
        <w:t xml:space="preserve">8. Внести </w:t>
      </w:r>
      <w:r w:rsidRPr="000855BB">
        <w:rPr>
          <w:rFonts w:eastAsia="Calibri"/>
          <w:lang w:eastAsia="en-US"/>
        </w:rPr>
        <w:t>в приложение к постановлению администрации района                               от 12.11.2019 № 2217 «Об утверждении административного регламента предоставления муниципальной услуги «</w:t>
      </w:r>
      <w:r w:rsidRPr="000855BB">
        <w:rPr>
          <w:rFonts w:cs="Arial"/>
        </w:rPr>
        <w:t xml:space="preserve">Выдача разрешения на ввод объекта в </w:t>
      </w:r>
      <w:r w:rsidRPr="000855BB">
        <w:rPr>
          <w:rFonts w:cs="Arial"/>
        </w:rPr>
        <w:lastRenderedPageBreak/>
        <w:t>эксплуатацию при осуществлении строительства, реконструкции объекта капитального строительства, расположенного на территории Нижневартовского района</w:t>
      </w:r>
      <w:r w:rsidRPr="000855BB">
        <w:rPr>
          <w:rFonts w:eastAsia="Calibri"/>
          <w:lang w:eastAsia="en-US"/>
        </w:rPr>
        <w:t>» (с изменениями от 06.02.2020 №191, от 09.04.2020 № 569, от 31.07.2020 № 1168, от 28.01.2021 № 73, от 13.10.2021 № 1826) следующие изменения:</w:t>
      </w:r>
    </w:p>
    <w:p w14:paraId="4C70DFFC" w14:textId="77777777" w:rsidR="000855BB" w:rsidRPr="000855BB" w:rsidRDefault="000855BB" w:rsidP="000855BB">
      <w:pPr>
        <w:suppressAutoHyphens/>
        <w:ind w:firstLine="709"/>
        <w:jc w:val="both"/>
        <w:rPr>
          <w:rFonts w:eastAsia="Calibri"/>
          <w:lang w:eastAsia="en-US"/>
        </w:rPr>
      </w:pPr>
      <w:r>
        <w:rPr>
          <w:rFonts w:eastAsia="Calibri"/>
          <w:lang w:eastAsia="en-US"/>
        </w:rPr>
        <w:t>8.1. Абзац первый</w:t>
      </w:r>
      <w:r w:rsidRPr="000855BB">
        <w:rPr>
          <w:rFonts w:eastAsia="Calibri"/>
          <w:lang w:eastAsia="en-US"/>
        </w:rPr>
        <w:t xml:space="preserve"> пункта 24 изложить в </w:t>
      </w:r>
      <w:r>
        <w:rPr>
          <w:rFonts w:eastAsia="Calibri"/>
          <w:iCs/>
          <w:lang w:eastAsia="en-US"/>
        </w:rPr>
        <w:t>следующей</w:t>
      </w:r>
      <w:r w:rsidRPr="000855BB">
        <w:rPr>
          <w:rFonts w:eastAsia="Calibri"/>
          <w:iCs/>
          <w:lang w:eastAsia="en-US"/>
        </w:rPr>
        <w:t xml:space="preserve"> </w:t>
      </w:r>
      <w:r w:rsidRPr="000855BB">
        <w:rPr>
          <w:rFonts w:eastAsia="Calibri"/>
          <w:lang w:eastAsia="en-US"/>
        </w:rPr>
        <w:t>редакции:</w:t>
      </w:r>
    </w:p>
    <w:p w14:paraId="214DB30C" w14:textId="77777777" w:rsidR="000855BB" w:rsidRPr="000855BB" w:rsidRDefault="000855BB" w:rsidP="000855BB">
      <w:pPr>
        <w:suppressAutoHyphens/>
        <w:ind w:firstLine="709"/>
        <w:jc w:val="both"/>
        <w:rPr>
          <w:rFonts w:eastAsia="Calibri"/>
          <w:lang w:eastAsia="en-US"/>
        </w:rPr>
      </w:pPr>
      <w:r w:rsidRPr="000855BB">
        <w:rPr>
          <w:rFonts w:eastAsia="Calibri"/>
          <w:lang w:eastAsia="en-US"/>
        </w:rPr>
        <w:t>«24. В соответствии с требованиями части 1 статьи 7 Федерального закона № 210-ФЗ запрещается требовать от заявителя (представителя заявителя):».</w:t>
      </w:r>
    </w:p>
    <w:p w14:paraId="3CDA876F" w14:textId="77777777" w:rsidR="000855BB" w:rsidRPr="000855BB" w:rsidRDefault="000855BB" w:rsidP="000855BB">
      <w:pPr>
        <w:suppressAutoHyphens/>
        <w:ind w:firstLine="709"/>
        <w:jc w:val="both"/>
        <w:rPr>
          <w:rFonts w:eastAsia="Calibri"/>
          <w:lang w:eastAsia="en-US"/>
        </w:rPr>
      </w:pPr>
      <w:r w:rsidRPr="000855BB">
        <w:rPr>
          <w:rFonts w:eastAsia="Calibri"/>
          <w:lang w:eastAsia="en-US"/>
        </w:rPr>
        <w:t>8.2. Подпункт 2 пункта 24 изложить в новой редакции:</w:t>
      </w:r>
    </w:p>
    <w:p w14:paraId="268A9062" w14:textId="77777777" w:rsidR="000855BB" w:rsidRPr="000855BB" w:rsidRDefault="000855BB" w:rsidP="000855BB">
      <w:pPr>
        <w:suppressAutoHyphens/>
        <w:ind w:firstLine="709"/>
        <w:jc w:val="both"/>
        <w:rPr>
          <w:rFonts w:eastAsia="Calibri"/>
          <w:lang w:eastAsia="en-US"/>
        </w:rPr>
      </w:pPr>
      <w:r w:rsidRPr="000855BB">
        <w:rPr>
          <w:rFonts w:eastAsia="Calibri"/>
          <w:lang w:eastAsia="en-US"/>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частью 1 статьи 1 Федерального закона № 210-ФЗ муниципальных услуг, в соответствии с нормативными правовыми актами Российской Федерации, нормативными правовыми актами Ханты-</w:t>
      </w:r>
      <w:r>
        <w:rPr>
          <w:rFonts w:eastAsia="Calibri"/>
          <w:lang w:eastAsia="en-US"/>
        </w:rPr>
        <w:t>Мансийского автономного округа ‒</w:t>
      </w:r>
      <w:r w:rsidRPr="000855BB">
        <w:rPr>
          <w:rFonts w:eastAsia="Calibri"/>
          <w:lang w:eastAsia="en-US"/>
        </w:rPr>
        <w:t xml:space="preserve"> Югры,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Pr>
          <w:rFonts w:eastAsia="Calibri"/>
          <w:lang w:eastAsia="en-US"/>
        </w:rPr>
        <w:t>.</w:t>
      </w:r>
    </w:p>
    <w:p w14:paraId="2CD1B806" w14:textId="77777777" w:rsidR="000855BB" w:rsidRPr="000855BB" w:rsidRDefault="000855BB" w:rsidP="000855BB">
      <w:pPr>
        <w:suppressAutoHyphens/>
        <w:ind w:firstLine="709"/>
        <w:jc w:val="both"/>
        <w:rPr>
          <w:rFonts w:eastAsia="Calibri"/>
          <w:lang w:eastAsia="en-US"/>
        </w:rPr>
      </w:pPr>
      <w:r w:rsidRPr="000855BB">
        <w:rPr>
          <w:rFonts w:eastAsia="Calibri"/>
          <w:lang w:eastAsia="en-US"/>
        </w:rPr>
        <w:t>8.3. Пункт 24 дополнить подпунктом 4 следующего содержания:</w:t>
      </w:r>
    </w:p>
    <w:p w14:paraId="048D8F68" w14:textId="77777777" w:rsidR="000855BB" w:rsidRPr="000855BB" w:rsidRDefault="000855BB" w:rsidP="000855BB">
      <w:pPr>
        <w:suppressAutoHyphens/>
        <w:ind w:firstLine="709"/>
        <w:jc w:val="both"/>
        <w:rPr>
          <w:rFonts w:eastAsia="Calibri"/>
          <w:lang w:eastAsia="en-US"/>
        </w:rPr>
      </w:pPr>
      <w:r w:rsidRPr="000855BB">
        <w:rPr>
          <w:rFonts w:eastAsia="Calibri"/>
          <w:lang w:eastAsia="en-US"/>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Pr>
          <w:rFonts w:eastAsia="Calibri"/>
          <w:lang w:eastAsia="en-US"/>
        </w:rPr>
        <w:t>.</w:t>
      </w:r>
    </w:p>
    <w:p w14:paraId="45C3385C" w14:textId="77777777" w:rsidR="000855BB" w:rsidRDefault="000855BB" w:rsidP="000855BB">
      <w:pPr>
        <w:ind w:firstLine="709"/>
        <w:jc w:val="both"/>
        <w:rPr>
          <w:rFonts w:eastAsia="Calibri"/>
          <w:lang w:eastAsia="en-US"/>
        </w:rPr>
      </w:pPr>
      <w:r w:rsidRPr="000855BB">
        <w:rPr>
          <w:rFonts w:eastAsia="Calibri"/>
          <w:lang w:eastAsia="en-US"/>
        </w:rPr>
        <w:t xml:space="preserve">8.4 </w:t>
      </w:r>
      <w:r w:rsidRPr="000855BB">
        <w:rPr>
          <w:lang w:eastAsia="ar-SA"/>
        </w:rPr>
        <w:t xml:space="preserve">Раздел </w:t>
      </w:r>
      <w:r w:rsidRPr="000855BB">
        <w:rPr>
          <w:color w:val="000000"/>
          <w:lang w:eastAsia="ar-SA"/>
        </w:rPr>
        <w:t>III дополнить подразделом следующего содержания</w:t>
      </w:r>
      <w:r w:rsidRPr="000855BB">
        <w:rPr>
          <w:rFonts w:eastAsia="Calibri"/>
          <w:lang w:eastAsia="en-US"/>
        </w:rPr>
        <w:t>:</w:t>
      </w:r>
    </w:p>
    <w:p w14:paraId="6D56085F" w14:textId="77777777" w:rsidR="00A94E69" w:rsidRPr="000855BB" w:rsidRDefault="00A94E69" w:rsidP="000855BB">
      <w:pPr>
        <w:ind w:firstLine="709"/>
        <w:jc w:val="both"/>
        <w:rPr>
          <w:rFonts w:eastAsia="Calibri"/>
          <w:lang w:eastAsia="en-US"/>
        </w:rPr>
      </w:pPr>
    </w:p>
    <w:p w14:paraId="188C1462" w14:textId="77777777" w:rsidR="000855BB" w:rsidRPr="000855BB" w:rsidRDefault="000855BB" w:rsidP="00A94E69">
      <w:pPr>
        <w:jc w:val="center"/>
        <w:rPr>
          <w:rFonts w:eastAsia="Calibri"/>
          <w:b/>
          <w:bCs/>
        </w:rPr>
      </w:pPr>
      <w:r w:rsidRPr="000855BB">
        <w:rPr>
          <w:rFonts w:eastAsia="Calibri"/>
          <w:b/>
          <w:bCs/>
        </w:rPr>
        <w:t xml:space="preserve">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50F6AE6B" w14:textId="77777777" w:rsidR="000855BB" w:rsidRPr="000855BB" w:rsidRDefault="000855BB" w:rsidP="000855BB">
      <w:pPr>
        <w:ind w:left="709"/>
        <w:jc w:val="center"/>
        <w:rPr>
          <w:rFonts w:eastAsia="Calibri"/>
          <w:b/>
          <w:bCs/>
        </w:rPr>
      </w:pPr>
    </w:p>
    <w:p w14:paraId="228E2F44" w14:textId="77777777" w:rsidR="000855BB" w:rsidRPr="000855BB" w:rsidRDefault="000855BB" w:rsidP="000855BB">
      <w:pPr>
        <w:ind w:firstLine="540"/>
        <w:jc w:val="both"/>
        <w:rPr>
          <w:rFonts w:eastAsia="Calibri"/>
        </w:rPr>
      </w:pPr>
      <w:r w:rsidRPr="000855BB">
        <w:rPr>
          <w:rFonts w:eastAsia="Calibri"/>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43B808DD"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p>
    <w:p w14:paraId="0638D2DE" w14:textId="77777777" w:rsidR="000855BB" w:rsidRPr="000855BB" w:rsidRDefault="000855BB" w:rsidP="000855BB">
      <w:pPr>
        <w:suppressAutoHyphens/>
        <w:ind w:firstLine="709"/>
        <w:jc w:val="both"/>
        <w:rPr>
          <w:rFonts w:eastAsia="Calibri"/>
          <w:iCs/>
          <w:lang w:eastAsia="en-US"/>
        </w:rPr>
      </w:pPr>
      <w:r w:rsidRPr="000855BB">
        <w:rPr>
          <w:rFonts w:eastAsia="Calibri"/>
          <w:iCs/>
          <w:lang w:eastAsia="en-US"/>
        </w:rPr>
        <w:t xml:space="preserve">9. Внести </w:t>
      </w:r>
      <w:r w:rsidRPr="000855BB">
        <w:rPr>
          <w:rFonts w:eastAsia="Calibri"/>
          <w:lang w:eastAsia="en-US"/>
        </w:rPr>
        <w:t>в приложение к постановлению администрации района                               от 30.08.2019 № 1721 «Об утверждении административного регламента предоставления муниципальной услуги «</w:t>
      </w:r>
      <w:r w:rsidRPr="000855BB">
        <w:rPr>
          <w:rFonts w:cs="Arial"/>
        </w:rPr>
        <w:t xml:space="preserve">Выдача разрешения на строительство </w:t>
      </w:r>
      <w:r w:rsidRPr="000855BB">
        <w:rPr>
          <w:rFonts w:cs="Arial"/>
        </w:rPr>
        <w:lastRenderedPageBreak/>
        <w:t>(за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Нижневартовского района</w:t>
      </w:r>
      <w:r w:rsidRPr="000855BB">
        <w:rPr>
          <w:rFonts w:eastAsia="Calibri"/>
          <w:lang w:eastAsia="en-US"/>
        </w:rPr>
        <w:t xml:space="preserve">» (с изменениями </w:t>
      </w:r>
      <w:r>
        <w:rPr>
          <w:rFonts w:eastAsia="Calibri"/>
          <w:lang w:eastAsia="en-US"/>
        </w:rPr>
        <w:t xml:space="preserve">             </w:t>
      </w:r>
      <w:r w:rsidRPr="000855BB">
        <w:rPr>
          <w:rFonts w:eastAsia="Calibri"/>
          <w:lang w:eastAsia="en-US"/>
        </w:rPr>
        <w:t>от 28.10.2019 № 2102, от 06.02.2020 № 190, от 16.03.2021 № 338, от 12.07.2021 № 1258) следующие</w:t>
      </w:r>
      <w:r w:rsidRPr="000855BB">
        <w:rPr>
          <w:rFonts w:eastAsia="Calibri"/>
          <w:iCs/>
          <w:lang w:eastAsia="en-US"/>
        </w:rPr>
        <w:t xml:space="preserve"> изменения:</w:t>
      </w:r>
    </w:p>
    <w:p w14:paraId="4CFE3430" w14:textId="77777777" w:rsidR="000855BB" w:rsidRPr="000855BB" w:rsidRDefault="000855BB" w:rsidP="000855BB">
      <w:pPr>
        <w:suppressAutoHyphens/>
        <w:ind w:firstLine="709"/>
        <w:jc w:val="both"/>
        <w:rPr>
          <w:rFonts w:eastAsia="Calibri"/>
          <w:lang w:eastAsia="en-US"/>
        </w:rPr>
      </w:pPr>
      <w:r>
        <w:rPr>
          <w:rFonts w:eastAsia="Calibri"/>
          <w:lang w:eastAsia="en-US"/>
        </w:rPr>
        <w:t>9.1. Абзац первый</w:t>
      </w:r>
      <w:r w:rsidRPr="000855BB">
        <w:rPr>
          <w:rFonts w:eastAsia="Calibri"/>
          <w:lang w:eastAsia="en-US"/>
        </w:rPr>
        <w:t xml:space="preserve"> пункта 25 изложить в </w:t>
      </w:r>
      <w:r>
        <w:rPr>
          <w:rFonts w:eastAsia="Calibri"/>
          <w:iCs/>
          <w:lang w:eastAsia="en-US"/>
        </w:rPr>
        <w:t>следующей</w:t>
      </w:r>
      <w:r w:rsidRPr="000855BB">
        <w:rPr>
          <w:rFonts w:eastAsia="Calibri"/>
          <w:iCs/>
          <w:lang w:eastAsia="en-US"/>
        </w:rPr>
        <w:t xml:space="preserve"> </w:t>
      </w:r>
      <w:r w:rsidRPr="000855BB">
        <w:rPr>
          <w:rFonts w:eastAsia="Calibri"/>
          <w:lang w:eastAsia="en-US"/>
        </w:rPr>
        <w:t>редакции:</w:t>
      </w:r>
    </w:p>
    <w:p w14:paraId="4F24EF5A" w14:textId="77777777" w:rsidR="000855BB" w:rsidRPr="000855BB" w:rsidRDefault="000855BB" w:rsidP="000855BB">
      <w:pPr>
        <w:suppressAutoHyphens/>
        <w:ind w:firstLine="709"/>
        <w:jc w:val="both"/>
        <w:rPr>
          <w:rFonts w:eastAsia="Calibri"/>
          <w:lang w:eastAsia="en-US"/>
        </w:rPr>
      </w:pPr>
      <w:r w:rsidRPr="000855BB">
        <w:rPr>
          <w:rFonts w:eastAsia="Calibri"/>
          <w:lang w:eastAsia="en-US"/>
        </w:rPr>
        <w:t>«25. В соответствии с требованиями части 1 статьи 7 Федерального закона № 210-ФЗ запрещается требовать от заявителя (представителя заявителя):».</w:t>
      </w:r>
    </w:p>
    <w:p w14:paraId="56FF2856" w14:textId="77777777" w:rsidR="000855BB" w:rsidRPr="000855BB" w:rsidRDefault="000855BB" w:rsidP="000855BB">
      <w:pPr>
        <w:ind w:firstLine="709"/>
        <w:jc w:val="both"/>
        <w:rPr>
          <w:rFonts w:eastAsia="Calibri"/>
          <w:lang w:eastAsia="en-US"/>
        </w:rPr>
      </w:pPr>
      <w:r w:rsidRPr="000855BB">
        <w:rPr>
          <w:rFonts w:eastAsia="Calibri"/>
          <w:lang w:eastAsia="en-US"/>
        </w:rPr>
        <w:t>9.2. В пункте 25 слово «начальника» заменить словами «заместителя начальника».</w:t>
      </w:r>
    </w:p>
    <w:p w14:paraId="15BB4083" w14:textId="77777777" w:rsidR="000855BB" w:rsidRPr="000855BB" w:rsidRDefault="000855BB" w:rsidP="000855BB">
      <w:pPr>
        <w:ind w:firstLine="709"/>
        <w:jc w:val="both"/>
        <w:rPr>
          <w:rFonts w:eastAsia="Calibri"/>
          <w:lang w:eastAsia="en-US"/>
        </w:rPr>
      </w:pPr>
      <w:r w:rsidRPr="000855BB">
        <w:rPr>
          <w:rFonts w:eastAsia="Calibri"/>
          <w:lang w:eastAsia="en-US"/>
        </w:rPr>
        <w:t>9.3. Пункт 25 дополнить подпунктом 4 следующего содержания:</w:t>
      </w:r>
    </w:p>
    <w:p w14:paraId="4BA6B030" w14:textId="77777777" w:rsidR="000855BB" w:rsidRPr="000855BB" w:rsidRDefault="000855BB" w:rsidP="000855BB">
      <w:pPr>
        <w:ind w:firstLine="709"/>
        <w:jc w:val="both"/>
        <w:rPr>
          <w:rFonts w:eastAsia="Calibri"/>
          <w:lang w:eastAsia="en-US"/>
        </w:rPr>
      </w:pPr>
      <w:r w:rsidRPr="000855BB">
        <w:rPr>
          <w:rFonts w:eastAsia="Calibri"/>
          <w:lang w:eastAsia="en-US"/>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54C21008" w14:textId="77777777" w:rsidR="000855BB" w:rsidRPr="000855BB" w:rsidRDefault="000855BB" w:rsidP="000855BB">
      <w:pPr>
        <w:ind w:firstLine="709"/>
        <w:jc w:val="both"/>
        <w:rPr>
          <w:rFonts w:eastAsia="Calibri"/>
          <w:lang w:eastAsia="en-US"/>
        </w:rPr>
      </w:pPr>
      <w:r w:rsidRPr="000855BB">
        <w:rPr>
          <w:rFonts w:eastAsia="Calibri"/>
          <w:lang w:eastAsia="en-US"/>
        </w:rPr>
        <w:t>9.4. В пункте 78 слово «начальником» заменить словами «заместителем начальника».</w:t>
      </w:r>
    </w:p>
    <w:p w14:paraId="33EDE0A5" w14:textId="77777777" w:rsidR="000855BB" w:rsidRDefault="000855BB" w:rsidP="000855BB">
      <w:pPr>
        <w:ind w:firstLine="709"/>
        <w:jc w:val="both"/>
        <w:rPr>
          <w:rFonts w:eastAsia="Calibri"/>
          <w:lang w:eastAsia="en-US"/>
        </w:rPr>
      </w:pPr>
      <w:r w:rsidRPr="000855BB">
        <w:rPr>
          <w:rFonts w:eastAsia="Calibri"/>
          <w:lang w:eastAsia="en-US"/>
        </w:rPr>
        <w:t xml:space="preserve">9.5 </w:t>
      </w:r>
      <w:r w:rsidRPr="000855BB">
        <w:rPr>
          <w:lang w:eastAsia="ar-SA"/>
        </w:rPr>
        <w:t xml:space="preserve">Раздел </w:t>
      </w:r>
      <w:r w:rsidRPr="000855BB">
        <w:rPr>
          <w:color w:val="000000"/>
          <w:lang w:eastAsia="ar-SA"/>
        </w:rPr>
        <w:t>III дополнить подразделом следующего содержания</w:t>
      </w:r>
      <w:r w:rsidRPr="000855BB">
        <w:rPr>
          <w:rFonts w:eastAsia="Calibri"/>
          <w:lang w:eastAsia="en-US"/>
        </w:rPr>
        <w:t>:</w:t>
      </w:r>
    </w:p>
    <w:p w14:paraId="47CFD655" w14:textId="77777777" w:rsidR="00A94E69" w:rsidRPr="000855BB" w:rsidRDefault="00A94E69" w:rsidP="000855BB">
      <w:pPr>
        <w:ind w:firstLine="709"/>
        <w:jc w:val="both"/>
        <w:rPr>
          <w:rFonts w:eastAsia="Calibri"/>
          <w:lang w:eastAsia="en-US"/>
        </w:rPr>
      </w:pPr>
    </w:p>
    <w:p w14:paraId="0B5E6428" w14:textId="77777777" w:rsidR="000855BB" w:rsidRPr="000855BB" w:rsidRDefault="000855BB" w:rsidP="00A94E69">
      <w:pPr>
        <w:jc w:val="center"/>
        <w:rPr>
          <w:rFonts w:eastAsia="Calibri"/>
          <w:b/>
          <w:bCs/>
        </w:rPr>
      </w:pPr>
      <w:r w:rsidRPr="000855BB">
        <w:rPr>
          <w:rFonts w:eastAsia="Calibri"/>
          <w:b/>
          <w:bCs/>
        </w:rPr>
        <w:t>«Варианты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3F350DE0" w14:textId="77777777" w:rsidR="000855BB" w:rsidRPr="000855BB" w:rsidRDefault="000855BB" w:rsidP="000855BB">
      <w:pPr>
        <w:ind w:left="709"/>
        <w:jc w:val="center"/>
        <w:rPr>
          <w:rFonts w:eastAsia="Calibri"/>
          <w:b/>
          <w:bCs/>
        </w:rPr>
      </w:pPr>
    </w:p>
    <w:p w14:paraId="71621ED1" w14:textId="77777777" w:rsidR="000855BB" w:rsidRPr="000855BB" w:rsidRDefault="000855BB" w:rsidP="000855BB">
      <w:pPr>
        <w:ind w:firstLine="540"/>
        <w:jc w:val="both"/>
        <w:rPr>
          <w:rFonts w:eastAsia="Calibri"/>
        </w:rPr>
      </w:pPr>
      <w:r w:rsidRPr="000855BB">
        <w:rPr>
          <w:rFonts w:eastAsia="Calibri"/>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5C452CF6"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p>
    <w:p w14:paraId="64DACF14" w14:textId="77777777" w:rsidR="000855BB" w:rsidRPr="000855BB" w:rsidRDefault="000855BB" w:rsidP="000855BB">
      <w:pPr>
        <w:suppressAutoHyphens/>
        <w:ind w:firstLine="709"/>
        <w:jc w:val="both"/>
        <w:rPr>
          <w:rFonts w:eastAsia="Calibri"/>
          <w:lang w:eastAsia="en-US"/>
        </w:rPr>
      </w:pPr>
      <w:r w:rsidRPr="000855BB">
        <w:rPr>
          <w:rFonts w:eastAsia="Calibri"/>
          <w:iCs/>
          <w:lang w:eastAsia="en-US"/>
        </w:rPr>
        <w:t xml:space="preserve">10. Внести </w:t>
      </w:r>
      <w:r w:rsidRPr="000855BB">
        <w:rPr>
          <w:rFonts w:eastAsia="Calibri"/>
          <w:lang w:eastAsia="en-US"/>
        </w:rPr>
        <w:t>в приложение к постановлению администрации района                               от 30.08.2019 № 1720 «Об утверждении административного регламента предоставления муниципальной услуги «</w:t>
      </w:r>
      <w:r w:rsidRPr="000855BB">
        <w:rPr>
          <w:rFonts w:cs="Arial"/>
        </w:rPr>
        <w:t>Выдача градостроительного плана земельного участка</w:t>
      </w:r>
      <w:r w:rsidRPr="000855BB">
        <w:rPr>
          <w:rFonts w:eastAsia="Calibri"/>
          <w:lang w:eastAsia="en-US"/>
        </w:rPr>
        <w:t xml:space="preserve">» (с изменениями от 18.10.2019 № 2076, от 06.02.2020 </w:t>
      </w:r>
      <w:r>
        <w:rPr>
          <w:rFonts w:eastAsia="Calibri"/>
          <w:lang w:eastAsia="en-US"/>
        </w:rPr>
        <w:t xml:space="preserve">                 </w:t>
      </w:r>
      <w:r w:rsidRPr="000855BB">
        <w:rPr>
          <w:rFonts w:eastAsia="Calibri"/>
          <w:lang w:eastAsia="en-US"/>
        </w:rPr>
        <w:t>№ 189, от 29.07.2020 № 1162, от 19.07.2021 № 1282) следующие</w:t>
      </w:r>
      <w:r w:rsidRPr="000855BB">
        <w:rPr>
          <w:rFonts w:eastAsia="Calibri"/>
          <w:iCs/>
          <w:lang w:eastAsia="en-US"/>
        </w:rPr>
        <w:t xml:space="preserve"> изменения:</w:t>
      </w:r>
    </w:p>
    <w:p w14:paraId="394719D1" w14:textId="77777777" w:rsidR="000855BB" w:rsidRPr="000855BB" w:rsidRDefault="000855BB" w:rsidP="000855BB">
      <w:pPr>
        <w:ind w:firstLine="709"/>
        <w:jc w:val="both"/>
        <w:rPr>
          <w:rFonts w:eastAsia="Calibri"/>
          <w:lang w:eastAsia="en-US"/>
        </w:rPr>
      </w:pPr>
      <w:r w:rsidRPr="000855BB">
        <w:rPr>
          <w:rFonts w:eastAsia="Calibri"/>
          <w:lang w:eastAsia="en-US"/>
        </w:rPr>
        <w:t>10.1. В пункте 13 слово «начальника» заменить словами «заместителя начальника».</w:t>
      </w:r>
    </w:p>
    <w:p w14:paraId="77B641D0" w14:textId="77777777" w:rsidR="000855BB" w:rsidRDefault="000855BB" w:rsidP="000855BB">
      <w:pPr>
        <w:ind w:firstLine="709"/>
        <w:jc w:val="both"/>
        <w:rPr>
          <w:rFonts w:eastAsia="Calibri"/>
          <w:lang w:eastAsia="en-US"/>
        </w:rPr>
      </w:pPr>
      <w:r w:rsidRPr="000855BB">
        <w:rPr>
          <w:rFonts w:eastAsia="Calibri"/>
          <w:lang w:eastAsia="en-US"/>
        </w:rPr>
        <w:t xml:space="preserve">10.2 </w:t>
      </w:r>
      <w:r w:rsidRPr="000855BB">
        <w:rPr>
          <w:lang w:eastAsia="ar-SA"/>
        </w:rPr>
        <w:t xml:space="preserve">Раздел </w:t>
      </w:r>
      <w:r w:rsidRPr="000855BB">
        <w:rPr>
          <w:color w:val="000000"/>
          <w:lang w:eastAsia="ar-SA"/>
        </w:rPr>
        <w:t>III дополнить подразделом следующего содержания</w:t>
      </w:r>
      <w:r w:rsidRPr="000855BB">
        <w:rPr>
          <w:rFonts w:eastAsia="Calibri"/>
          <w:lang w:eastAsia="en-US"/>
        </w:rPr>
        <w:t>:</w:t>
      </w:r>
    </w:p>
    <w:p w14:paraId="2607AF11" w14:textId="77777777" w:rsidR="00A94E69" w:rsidRPr="000855BB" w:rsidRDefault="00A94E69" w:rsidP="000855BB">
      <w:pPr>
        <w:ind w:firstLine="709"/>
        <w:jc w:val="both"/>
        <w:rPr>
          <w:rFonts w:eastAsia="Calibri"/>
          <w:lang w:eastAsia="en-US"/>
        </w:rPr>
      </w:pPr>
    </w:p>
    <w:p w14:paraId="0FD3E53D" w14:textId="77777777" w:rsidR="000855BB" w:rsidRPr="000855BB" w:rsidRDefault="000855BB" w:rsidP="00A94E69">
      <w:pPr>
        <w:jc w:val="center"/>
        <w:rPr>
          <w:rFonts w:eastAsia="Calibri"/>
          <w:b/>
          <w:bCs/>
        </w:rPr>
      </w:pPr>
      <w:r w:rsidRPr="000855BB">
        <w:rPr>
          <w:rFonts w:eastAsia="Calibri"/>
          <w:b/>
          <w:bCs/>
        </w:rPr>
        <w:t xml:space="preserve">«Варианты предоставления муниципальной услуги, включающие порядок ее предоставления отдельным категориям заявителей, объединенных </w:t>
      </w:r>
      <w:r w:rsidRPr="000855BB">
        <w:rPr>
          <w:rFonts w:eastAsia="Calibri"/>
          <w:b/>
          <w:bCs/>
        </w:rPr>
        <w:lastRenderedPageBreak/>
        <w:t>общими признаками, в том числе в отношении результата муниципальной услуги, за получением которого они обратились</w:t>
      </w:r>
    </w:p>
    <w:p w14:paraId="4F0E0244" w14:textId="77777777" w:rsidR="000855BB" w:rsidRPr="000855BB" w:rsidRDefault="000855BB" w:rsidP="000855BB">
      <w:pPr>
        <w:ind w:left="709"/>
        <w:jc w:val="center"/>
        <w:rPr>
          <w:rFonts w:eastAsia="Calibri"/>
          <w:b/>
          <w:bCs/>
        </w:rPr>
      </w:pPr>
    </w:p>
    <w:p w14:paraId="6779D1E1" w14:textId="77777777" w:rsidR="000855BB" w:rsidRPr="000855BB" w:rsidRDefault="000855BB" w:rsidP="000855BB">
      <w:pPr>
        <w:ind w:firstLine="540"/>
        <w:jc w:val="both"/>
        <w:rPr>
          <w:rFonts w:eastAsia="Calibri"/>
        </w:rPr>
      </w:pPr>
      <w:r w:rsidRPr="000855BB">
        <w:rPr>
          <w:rFonts w:eastAsia="Calibri"/>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47758326"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p>
    <w:p w14:paraId="02351D8D" w14:textId="77777777" w:rsidR="000855BB" w:rsidRPr="000855BB" w:rsidRDefault="000855BB" w:rsidP="000855BB">
      <w:pPr>
        <w:suppressAutoHyphens/>
        <w:ind w:firstLine="709"/>
        <w:jc w:val="both"/>
        <w:rPr>
          <w:rFonts w:eastAsia="Calibri"/>
          <w:iCs/>
          <w:lang w:eastAsia="en-US"/>
        </w:rPr>
      </w:pPr>
      <w:r w:rsidRPr="000855BB">
        <w:rPr>
          <w:rFonts w:eastAsia="Calibri"/>
          <w:iCs/>
          <w:lang w:eastAsia="en-US"/>
        </w:rPr>
        <w:t xml:space="preserve">11. Внести </w:t>
      </w:r>
      <w:r w:rsidRPr="000855BB">
        <w:rPr>
          <w:rFonts w:eastAsia="Calibri"/>
          <w:lang w:eastAsia="en-US"/>
        </w:rPr>
        <w:t>в приложение к постановлению администрации района                               от 14.01.2020 № 35 «Об утверждении административного регламента предоставления муниципальной услуги «</w:t>
      </w:r>
      <w:r w:rsidRPr="000855BB">
        <w:rPr>
          <w:rFonts w:cs="Arial"/>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0855BB">
        <w:rPr>
          <w:rFonts w:eastAsia="Calibri"/>
          <w:lang w:eastAsia="en-US"/>
        </w:rPr>
        <w:t xml:space="preserve">» (с изменениями </w:t>
      </w:r>
      <w:r>
        <w:rPr>
          <w:rFonts w:eastAsia="Calibri"/>
          <w:lang w:eastAsia="en-US"/>
        </w:rPr>
        <w:t xml:space="preserve">                      </w:t>
      </w:r>
      <w:r w:rsidRPr="000855BB">
        <w:rPr>
          <w:rFonts w:eastAsia="Calibri"/>
          <w:lang w:eastAsia="en-US"/>
        </w:rPr>
        <w:t>от 13.02.2020 № 244, от 19.07.2021 № 1283) следующие</w:t>
      </w:r>
      <w:r w:rsidRPr="000855BB">
        <w:rPr>
          <w:rFonts w:eastAsia="Calibri"/>
          <w:iCs/>
          <w:lang w:eastAsia="en-US"/>
        </w:rPr>
        <w:t xml:space="preserve"> изменения:</w:t>
      </w:r>
    </w:p>
    <w:p w14:paraId="4ABB6E68" w14:textId="77777777" w:rsidR="000855BB" w:rsidRPr="000855BB" w:rsidRDefault="000855BB" w:rsidP="000855BB">
      <w:pPr>
        <w:ind w:firstLine="709"/>
        <w:jc w:val="both"/>
        <w:rPr>
          <w:rFonts w:eastAsia="Calibri"/>
          <w:iCs/>
          <w:lang w:eastAsia="en-US"/>
        </w:rPr>
      </w:pPr>
      <w:r>
        <w:rPr>
          <w:rFonts w:eastAsia="Calibri"/>
          <w:iCs/>
          <w:lang w:eastAsia="en-US"/>
        </w:rPr>
        <w:t>11.1. Абзац первый</w:t>
      </w:r>
      <w:r w:rsidRPr="000855BB">
        <w:rPr>
          <w:rFonts w:eastAsia="Calibri"/>
          <w:iCs/>
          <w:lang w:eastAsia="en-US"/>
        </w:rPr>
        <w:t xml:space="preserve"> пункта 25 изложить в </w:t>
      </w:r>
      <w:r>
        <w:rPr>
          <w:rFonts w:eastAsia="Calibri"/>
          <w:iCs/>
          <w:lang w:eastAsia="en-US"/>
        </w:rPr>
        <w:t>следующей</w:t>
      </w:r>
      <w:r w:rsidRPr="000855BB">
        <w:rPr>
          <w:rFonts w:eastAsia="Calibri"/>
          <w:iCs/>
          <w:lang w:eastAsia="en-US"/>
        </w:rPr>
        <w:t xml:space="preserve"> редакции:</w:t>
      </w:r>
    </w:p>
    <w:p w14:paraId="138770DD" w14:textId="77777777" w:rsidR="000855BB" w:rsidRPr="000855BB" w:rsidRDefault="000855BB" w:rsidP="000855BB">
      <w:pPr>
        <w:ind w:firstLine="709"/>
        <w:jc w:val="both"/>
        <w:rPr>
          <w:rFonts w:eastAsia="Calibri"/>
          <w:iCs/>
          <w:lang w:eastAsia="en-US"/>
        </w:rPr>
      </w:pPr>
      <w:r w:rsidRPr="000855BB">
        <w:rPr>
          <w:rFonts w:eastAsia="Calibri"/>
          <w:iCs/>
          <w:lang w:eastAsia="en-US"/>
        </w:rPr>
        <w:t>«25. В соответствии с требованиями части 1 статьи 7 Федерального закона № 210-ФЗ запрещается требовать от заявителя (представителя заявителя):».</w:t>
      </w:r>
    </w:p>
    <w:p w14:paraId="4E019A0A" w14:textId="77777777" w:rsidR="000855BB" w:rsidRPr="000855BB" w:rsidRDefault="000855BB" w:rsidP="000855BB">
      <w:pPr>
        <w:ind w:firstLine="709"/>
        <w:jc w:val="both"/>
        <w:rPr>
          <w:rFonts w:eastAsia="Calibri"/>
          <w:lang w:eastAsia="en-US"/>
        </w:rPr>
      </w:pPr>
      <w:r w:rsidRPr="000855BB">
        <w:rPr>
          <w:rFonts w:eastAsia="Calibri"/>
          <w:lang w:eastAsia="en-US"/>
        </w:rPr>
        <w:t>11.2. В пункте 49 слово «начальником» заменить словами «заместителем начальника».</w:t>
      </w:r>
    </w:p>
    <w:p w14:paraId="2E7F3D9D" w14:textId="77777777" w:rsidR="000855BB" w:rsidRDefault="000855BB" w:rsidP="000855BB">
      <w:pPr>
        <w:ind w:firstLine="709"/>
        <w:jc w:val="both"/>
        <w:rPr>
          <w:rFonts w:eastAsia="Calibri"/>
          <w:lang w:eastAsia="en-US"/>
        </w:rPr>
      </w:pPr>
      <w:r w:rsidRPr="000855BB">
        <w:rPr>
          <w:rFonts w:eastAsia="Calibri"/>
          <w:lang w:eastAsia="en-US"/>
        </w:rPr>
        <w:t xml:space="preserve">11.3 </w:t>
      </w:r>
      <w:r w:rsidRPr="000855BB">
        <w:rPr>
          <w:lang w:eastAsia="ar-SA"/>
        </w:rPr>
        <w:t xml:space="preserve">Раздел </w:t>
      </w:r>
      <w:r w:rsidRPr="000855BB">
        <w:rPr>
          <w:color w:val="000000"/>
          <w:lang w:eastAsia="ar-SA"/>
        </w:rPr>
        <w:t>III дополнить подразделом следующего содержания</w:t>
      </w:r>
      <w:r w:rsidRPr="000855BB">
        <w:rPr>
          <w:rFonts w:eastAsia="Calibri"/>
          <w:lang w:eastAsia="en-US"/>
        </w:rPr>
        <w:t>:</w:t>
      </w:r>
    </w:p>
    <w:p w14:paraId="626B6A8D" w14:textId="77777777" w:rsidR="00A94E69" w:rsidRPr="000855BB" w:rsidRDefault="00A94E69" w:rsidP="000855BB">
      <w:pPr>
        <w:ind w:firstLine="709"/>
        <w:jc w:val="both"/>
        <w:rPr>
          <w:rFonts w:eastAsia="Calibri"/>
          <w:lang w:eastAsia="en-US"/>
        </w:rPr>
      </w:pPr>
    </w:p>
    <w:p w14:paraId="4DE39E1B" w14:textId="77777777" w:rsidR="000855BB" w:rsidRDefault="000855BB" w:rsidP="00A94E69">
      <w:pPr>
        <w:jc w:val="center"/>
        <w:rPr>
          <w:rFonts w:eastAsia="Calibri"/>
          <w:b/>
          <w:bCs/>
        </w:rPr>
      </w:pPr>
      <w:r w:rsidRPr="000855BB">
        <w:rPr>
          <w:rFonts w:eastAsia="Calibri"/>
          <w:b/>
          <w:bCs/>
        </w:rPr>
        <w:t>«Варианты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30354774" w14:textId="77777777" w:rsidR="00A94E69" w:rsidRPr="000855BB" w:rsidRDefault="00A94E69" w:rsidP="00A94E69">
      <w:pPr>
        <w:jc w:val="center"/>
        <w:rPr>
          <w:rFonts w:eastAsia="Calibri"/>
          <w:b/>
          <w:bCs/>
        </w:rPr>
      </w:pPr>
    </w:p>
    <w:p w14:paraId="0702F839" w14:textId="77777777" w:rsidR="000855BB" w:rsidRPr="000855BB" w:rsidRDefault="000855BB" w:rsidP="000855BB">
      <w:pPr>
        <w:ind w:firstLine="540"/>
        <w:jc w:val="both"/>
        <w:rPr>
          <w:rFonts w:eastAsia="Calibri"/>
        </w:rPr>
      </w:pPr>
      <w:r w:rsidRPr="000855BB">
        <w:rPr>
          <w:rFonts w:eastAsia="Calibri"/>
        </w:rP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17F95656"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p>
    <w:p w14:paraId="5371DA7D" w14:textId="77777777" w:rsidR="000855BB" w:rsidRPr="000855BB" w:rsidRDefault="000855BB" w:rsidP="000855BB">
      <w:pPr>
        <w:ind w:firstLine="709"/>
        <w:jc w:val="both"/>
      </w:pPr>
      <w:r w:rsidRPr="000855BB">
        <w:t xml:space="preserve">12.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9" w:history="1">
        <w:r w:rsidRPr="000855BB">
          <w:t>www.nvraion.ru</w:t>
        </w:r>
      </w:hyperlink>
      <w:r w:rsidRPr="000855BB">
        <w:t>.</w:t>
      </w:r>
    </w:p>
    <w:p w14:paraId="51D7BE8F" w14:textId="77777777" w:rsidR="000855BB" w:rsidRPr="000855BB" w:rsidRDefault="000855BB" w:rsidP="000855BB">
      <w:pPr>
        <w:ind w:firstLine="709"/>
        <w:jc w:val="both"/>
      </w:pPr>
    </w:p>
    <w:p w14:paraId="5CB642EC" w14:textId="77777777" w:rsidR="000855BB" w:rsidRPr="000855BB" w:rsidRDefault="000855BB" w:rsidP="000855BB">
      <w:pPr>
        <w:ind w:firstLine="709"/>
        <w:jc w:val="both"/>
      </w:pPr>
      <w:r w:rsidRPr="000855BB">
        <w:t>13. Управлению общественных связей и информационной политики администрации района (Л.Д. Михеева) опубликовать постановление                                 в приложении «Официальный бюллетень» к районной газете «Новости Приобья».</w:t>
      </w:r>
    </w:p>
    <w:p w14:paraId="573242CE"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p>
    <w:p w14:paraId="3E39C854"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r w:rsidRPr="000855BB">
        <w:rPr>
          <w:rFonts w:eastAsia="Calibri"/>
          <w:lang w:eastAsia="en-US"/>
        </w:rPr>
        <w:t xml:space="preserve">14. Постановление вступает в силу после его официального опубликования (обнародования). </w:t>
      </w:r>
    </w:p>
    <w:p w14:paraId="49C72325"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p>
    <w:p w14:paraId="779C1A1B" w14:textId="77777777" w:rsidR="000855BB" w:rsidRPr="000855BB" w:rsidRDefault="000855BB" w:rsidP="000855BB">
      <w:pPr>
        <w:tabs>
          <w:tab w:val="left" w:pos="993"/>
        </w:tabs>
        <w:autoSpaceDE w:val="0"/>
        <w:autoSpaceDN w:val="0"/>
        <w:adjustRightInd w:val="0"/>
        <w:ind w:firstLine="709"/>
        <w:jc w:val="both"/>
        <w:outlineLvl w:val="0"/>
        <w:rPr>
          <w:rFonts w:eastAsia="Calibri"/>
          <w:color w:val="000000" w:themeColor="text1"/>
          <w:lang w:eastAsia="en-US"/>
        </w:rPr>
      </w:pPr>
      <w:r w:rsidRPr="000855BB">
        <w:rPr>
          <w:rFonts w:eastAsia="Calibri"/>
          <w:lang w:eastAsia="en-US"/>
        </w:rPr>
        <w:lastRenderedPageBreak/>
        <w:t xml:space="preserve">15. </w:t>
      </w:r>
      <w:r w:rsidRPr="000855BB">
        <w:rPr>
          <w:color w:val="000000" w:themeColor="text1"/>
          <w:szCs w:val="22"/>
        </w:rPr>
        <w:t xml:space="preserve">Контроль за выполнением постановления </w:t>
      </w:r>
      <w:r w:rsidRPr="000855BB">
        <w:rPr>
          <w:color w:val="000000" w:themeColor="text1"/>
        </w:rPr>
        <w:t>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w:t>
      </w:r>
      <w:r>
        <w:rPr>
          <w:color w:val="000000" w:themeColor="text1"/>
        </w:rPr>
        <w:t xml:space="preserve">о комплекса </w:t>
      </w:r>
      <w:r w:rsidRPr="000855BB">
        <w:rPr>
          <w:color w:val="000000" w:themeColor="text1"/>
        </w:rPr>
        <w:t>и энергетики администрации района В.Ю. Прокофьева.</w:t>
      </w:r>
    </w:p>
    <w:p w14:paraId="3AA26B94" w14:textId="77777777" w:rsidR="000855BB" w:rsidRPr="000855BB" w:rsidRDefault="000855BB" w:rsidP="000855BB">
      <w:pPr>
        <w:tabs>
          <w:tab w:val="left" w:pos="993"/>
        </w:tabs>
        <w:autoSpaceDE w:val="0"/>
        <w:autoSpaceDN w:val="0"/>
        <w:adjustRightInd w:val="0"/>
        <w:ind w:firstLine="709"/>
        <w:jc w:val="both"/>
        <w:outlineLvl w:val="0"/>
        <w:rPr>
          <w:rFonts w:eastAsia="Calibri"/>
          <w:lang w:eastAsia="en-US"/>
        </w:rPr>
      </w:pPr>
    </w:p>
    <w:p w14:paraId="0405EAA8" w14:textId="77777777" w:rsidR="002953D5" w:rsidRDefault="002953D5" w:rsidP="00E86C28">
      <w:pPr>
        <w:adjustRightInd w:val="0"/>
        <w:jc w:val="both"/>
        <w:outlineLvl w:val="0"/>
        <w:rPr>
          <w:szCs w:val="20"/>
        </w:rPr>
      </w:pPr>
    </w:p>
    <w:p w14:paraId="7207D2FE" w14:textId="77777777" w:rsidR="00AC0140" w:rsidRDefault="00AC0140" w:rsidP="009B4EA4">
      <w:pPr>
        <w:ind w:firstLine="709"/>
        <w:jc w:val="both"/>
      </w:pPr>
    </w:p>
    <w:p w14:paraId="313661AC" w14:textId="77777777" w:rsidR="00AC0140" w:rsidRPr="00F71D88" w:rsidRDefault="00AC0140" w:rsidP="00AC0140">
      <w:pPr>
        <w:rPr>
          <w:rFonts w:eastAsia="Calibri"/>
          <w:lang w:eastAsia="en-US"/>
        </w:rPr>
      </w:pPr>
      <w:r w:rsidRPr="00F71D88">
        <w:rPr>
          <w:rFonts w:eastAsia="Calibri"/>
          <w:lang w:eastAsia="en-US"/>
        </w:rPr>
        <w:t>Исполняющий обязанности</w:t>
      </w:r>
    </w:p>
    <w:p w14:paraId="0E4DBFA8" w14:textId="77777777" w:rsidR="00AC0140" w:rsidRPr="00F71D88" w:rsidRDefault="00AC0140" w:rsidP="00AC0140">
      <w:pPr>
        <w:rPr>
          <w:rFonts w:eastAsia="Calibri"/>
          <w:lang w:eastAsia="en-US"/>
        </w:rPr>
      </w:pPr>
      <w:r w:rsidRPr="00F71D88">
        <w:rPr>
          <w:rFonts w:eastAsia="Calibri"/>
          <w:lang w:eastAsia="en-US"/>
        </w:rPr>
        <w:t>главы района                                                                                  Т.А. Колокольцева</w:t>
      </w:r>
    </w:p>
    <w:p w14:paraId="57BE3E09" w14:textId="77777777" w:rsidR="00AC0140" w:rsidRPr="00F71D88" w:rsidRDefault="00AC0140" w:rsidP="00AC0140">
      <w:pPr>
        <w:rPr>
          <w:rFonts w:eastAsia="Calibri"/>
          <w:lang w:eastAsia="en-US"/>
        </w:rPr>
      </w:pPr>
    </w:p>
    <w:p w14:paraId="385ECD57" w14:textId="77777777" w:rsidR="009C1FF9" w:rsidRDefault="009C1FF9" w:rsidP="00AC0140">
      <w:pPr>
        <w:tabs>
          <w:tab w:val="left" w:pos="0"/>
        </w:tabs>
        <w:jc w:val="both"/>
        <w:rPr>
          <w:szCs w:val="20"/>
        </w:rPr>
      </w:pPr>
    </w:p>
    <w:sectPr w:rsidR="009C1FF9" w:rsidSect="00E86C28">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60258" w14:textId="77777777" w:rsidR="00120E96" w:rsidRDefault="00120E96">
      <w:r>
        <w:separator/>
      </w:r>
    </w:p>
  </w:endnote>
  <w:endnote w:type="continuationSeparator" w:id="0">
    <w:p w14:paraId="5A198598"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54FE5" w14:textId="77777777" w:rsidR="00120E96" w:rsidRDefault="00120E96">
      <w:r>
        <w:separator/>
      </w:r>
    </w:p>
  </w:footnote>
  <w:footnote w:type="continuationSeparator" w:id="0">
    <w:p w14:paraId="65E63468"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14E3EFCD" w14:textId="77777777" w:rsidR="001F49E1" w:rsidRDefault="001F49E1">
        <w:pPr>
          <w:pStyle w:val="a4"/>
          <w:jc w:val="center"/>
        </w:pPr>
        <w:r>
          <w:fldChar w:fldCharType="begin"/>
        </w:r>
        <w:r>
          <w:instrText>PAGE   \* MERGEFORMAT</w:instrText>
        </w:r>
        <w:r>
          <w:fldChar w:fldCharType="separate"/>
        </w:r>
        <w:r w:rsidR="00781ED3">
          <w:rPr>
            <w:noProof/>
          </w:rPr>
          <w:t>3</w:t>
        </w:r>
        <w:r>
          <w:fldChar w:fldCharType="end"/>
        </w:r>
      </w:p>
    </w:sdtContent>
  </w:sdt>
  <w:p w14:paraId="07733F07" w14:textId="77777777"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8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2658"/>
    <w:rsid w:val="00073A66"/>
    <w:rsid w:val="000778D6"/>
    <w:rsid w:val="00082889"/>
    <w:rsid w:val="000830CF"/>
    <w:rsid w:val="00084124"/>
    <w:rsid w:val="000845E2"/>
    <w:rsid w:val="00084C0C"/>
    <w:rsid w:val="000855BB"/>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4518"/>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1ED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038"/>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4E69"/>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7457"/>
    <o:shapelayout v:ext="edit">
      <o:idmap v:ext="edit" data="1"/>
    </o:shapelayout>
  </w:shapeDefaults>
  <w:decimalSymbol w:val=","/>
  <w:listSeparator w:val=";"/>
  <w14:docId w14:val="3A450F32"/>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52540903">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17D8-FA7F-4142-8EC6-1192DD6F4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2184</Words>
  <Characters>17116</Characters>
  <Application>Microsoft Office Word</Application>
  <DocSecurity>0</DocSecurity>
  <Lines>142</Lines>
  <Paragraphs>38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2025-07-24T07:08:00Z</dcterms:created>
  <dcterms:modified xsi:type="dcterms:W3CDTF">2025-07-24T07:08:00Z</dcterms:modified>
</cp:coreProperties>
</file>